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60553" w:rsidRDefault="006605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0553" w:rsidRDefault="00660553">
      <w:pPr>
        <w:rPr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ayout w:type="fixed"/>
        <w:tblLook w:val="0000" w:firstRow="0" w:lastRow="0" w:firstColumn="0" w:lastColumn="0" w:noHBand="0" w:noVBand="0"/>
      </w:tblPr>
      <w:tblGrid>
        <w:gridCol w:w="3680"/>
      </w:tblGrid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</w:tbl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BC767D" w:rsidRDefault="00BC767D" w:rsidP="00BC767D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Основы математической обработки информации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856"/>
        </w:tabs>
        <w:ind w:firstLine="720"/>
      </w:pPr>
    </w:p>
    <w:p w:rsidR="00660553" w:rsidRDefault="00660553">
      <w:pPr>
        <w:pStyle w:val="Style12"/>
        <w:spacing w:line="100" w:lineRule="atLeast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660553">
        <w:trPr>
          <w:trHeight w:val="409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660553">
        <w:trPr>
          <w:trHeight w:val="402"/>
        </w:trPr>
        <w:tc>
          <w:tcPr>
            <w:tcW w:w="3646" w:type="dxa"/>
          </w:tcPr>
          <w:p w:rsidR="00BC767D" w:rsidRDefault="00BC767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BC767D" w:rsidRDefault="00BC767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60553" w:rsidRDefault="00660553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BC767D" w:rsidRDefault="00BC767D">
      <w:pPr>
        <w:pStyle w:val="Style15"/>
        <w:tabs>
          <w:tab w:val="left" w:leader="underscore" w:pos="9768"/>
        </w:tabs>
        <w:jc w:val="center"/>
      </w:pPr>
    </w:p>
    <w:p w:rsidR="00BC767D" w:rsidRDefault="00BC767D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</w:pPr>
    </w:p>
    <w:p w:rsidR="00880011" w:rsidRDefault="00880011">
      <w:pPr>
        <w:pStyle w:val="Style15"/>
        <w:tabs>
          <w:tab w:val="left" w:leader="underscore" w:pos="9768"/>
        </w:tabs>
      </w:pPr>
    </w:p>
    <w:p w:rsidR="00660553" w:rsidRDefault="0066055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60553" w:rsidRDefault="00117405">
      <w:pPr>
        <w:pStyle w:val="Style15"/>
        <w:tabs>
          <w:tab w:val="left" w:leader="underscore" w:pos="9768"/>
        </w:tabs>
        <w:jc w:val="center"/>
      </w:pPr>
      <w:r>
        <w:t>202</w:t>
      </w:r>
      <w:r w:rsidR="00BC767D">
        <w:t>4</w:t>
      </w:r>
    </w:p>
    <w:p w:rsidR="00660553" w:rsidRDefault="00660553" w:rsidP="00BC767D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«Основы математической обработки информации»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660553" w:rsidRDefault="00660553" w:rsidP="00BC767D">
      <w:pPr>
        <w:ind w:firstLine="709"/>
        <w:jc w:val="both"/>
      </w:pPr>
      <w:r>
        <w:t xml:space="preserve">Дисциплина относится к обязательной </w:t>
      </w:r>
      <w:bookmarkStart w:id="0" w:name="_GoBack"/>
      <w:bookmarkEnd w:id="0"/>
      <w:r>
        <w:t xml:space="preserve">части Блока 1 «Дисциплины (модули)» учебного плана. </w:t>
      </w:r>
    </w:p>
    <w:p w:rsidR="00660553" w:rsidRPr="00DD192C" w:rsidRDefault="00660553" w:rsidP="00BC767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660553" w:rsidRDefault="00660553" w:rsidP="00BC767D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/>
    <w:p w:rsidR="00660553" w:rsidRDefault="00660553"/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pageBreakBefore/>
        <w:autoSpaceDE w:val="0"/>
      </w:pPr>
    </w:p>
    <w:p w:rsidR="00660553" w:rsidRDefault="00660553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2158"/>
        <w:gridCol w:w="7803"/>
      </w:tblGrid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Компетенция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660553" w:rsidRDefault="00660553"/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rPr>
                <w:b/>
              </w:rPr>
              <w:t>Знать:</w:t>
            </w:r>
          </w:p>
          <w:p w:rsidR="00660553" w:rsidRDefault="00660553">
            <w:r>
              <w:t>- основные математические понятия и факты, необходимые для обработки информации любого характера в профессиональной деятельности.</w:t>
            </w:r>
          </w:p>
          <w:p w:rsidR="00660553" w:rsidRDefault="00660553">
            <w:pPr>
              <w:jc w:val="both"/>
              <w:rPr>
                <w:b/>
              </w:rPr>
            </w:pPr>
            <w:r>
              <w:t>- базовые разделы математики и методы решения математических задач, необходимые для обработки информации любого характера в профессиональной деятельности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Уметь:</w:t>
            </w:r>
          </w:p>
          <w:p w:rsidR="00660553" w:rsidRDefault="00660553">
            <w:r>
              <w:t xml:space="preserve">- анализировать информацию и выбирать необходимые математические средства и методы для её количественной обработки; </w:t>
            </w:r>
          </w:p>
          <w:p w:rsidR="00660553" w:rsidRDefault="00660553">
            <w:pPr>
              <w:jc w:val="both"/>
            </w:pPr>
            <w:r>
              <w:t xml:space="preserve">- структурировать и представлять информацию  с помощью подходящих математических средств; </w:t>
            </w:r>
          </w:p>
          <w:p w:rsidR="00660553" w:rsidRDefault="00660553">
            <w:pPr>
              <w:rPr>
                <w:b/>
              </w:rPr>
            </w:pPr>
            <w:r>
              <w:t>- использовать математические понятия и методы в профессиональной деятельности для анализа, проверки, прогнозирования.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Владеть:</w:t>
            </w:r>
          </w:p>
          <w:p w:rsidR="00660553" w:rsidRDefault="00660553">
            <w:pPr>
              <w:jc w:val="both"/>
            </w:pPr>
            <w:r>
              <w:t>- основными математическими и статистическими методами для обработки различной информации в профессиональной деятельности с использованием информационных технологий</w:t>
            </w:r>
          </w:p>
        </w:tc>
      </w:tr>
    </w:tbl>
    <w:p w:rsidR="00660553" w:rsidRDefault="00660553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660553" w:rsidRDefault="00660553">
      <w:pPr>
        <w:ind w:firstLine="142"/>
        <w:jc w:val="both"/>
      </w:pPr>
      <w:r>
        <w:t>Дисциплина относится к обязательной  части Блока 1 «Дисциплины (модули)» учебного плана.</w:t>
      </w:r>
    </w:p>
    <w:p w:rsidR="00660553" w:rsidRDefault="00660553">
      <w:pPr>
        <w:pStyle w:val="34"/>
        <w:shd w:val="clear" w:color="auto" w:fill="auto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660553" w:rsidRDefault="00660553">
      <w:pPr>
        <w:pStyle w:val="34"/>
        <w:shd w:val="clear" w:color="auto" w:fill="auto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10321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3125"/>
      </w:tblGrid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Параллельно осваиваемые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Последующие дисциплины</w:t>
            </w:r>
          </w:p>
        </w:tc>
      </w:tr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Философия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Общая и социальная психология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Организация учебно-исследовательской работы учителя младших классов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Педагогика начального образования</w:t>
            </w:r>
          </w:p>
          <w:p w:rsidR="00660553" w:rsidRDefault="00660553"/>
        </w:tc>
      </w:tr>
    </w:tbl>
    <w:p w:rsidR="00660553" w:rsidRPr="00D54A8B" w:rsidRDefault="00660553" w:rsidP="00D54A8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60553" w:rsidRDefault="00660553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660553" w:rsidRDefault="00660553">
      <w:pPr>
        <w:ind w:firstLine="709"/>
        <w:jc w:val="both"/>
        <w:rPr>
          <w:shd w:val="clear" w:color="auto" w:fill="FFFF00"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660553" w:rsidRDefault="00660553">
      <w:pPr>
        <w:pStyle w:val="af7"/>
        <w:jc w:val="both"/>
        <w:rPr>
          <w:b/>
          <w:i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701"/>
      </w:tblGrid>
      <w:tr w:rsidR="00660553" w:rsidTr="00117405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/ 72    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color w:val="000000"/>
              </w:rPr>
              <w:t xml:space="preserve"> 2 / 72     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 w:rsidP="005D34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lang w:val="en-US"/>
              </w:rPr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Pr="00AC3D07" w:rsidRDefault="00117405" w:rsidP="005D34E9">
            <w:pPr>
              <w:jc w:val="both"/>
            </w:pPr>
            <w:r>
              <w:t>Промежуточная аттестация: зачет с оценкой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60</w:t>
            </w:r>
          </w:p>
        </w:tc>
      </w:tr>
    </w:tbl>
    <w:p w:rsidR="00660553" w:rsidRDefault="00660553">
      <w:pPr>
        <w:jc w:val="both"/>
      </w:pPr>
      <w:r>
        <w:t>** - включена в  трудоемкость практических занятий</w:t>
      </w:r>
    </w:p>
    <w:p w:rsidR="00660553" w:rsidRDefault="00660553">
      <w:pPr>
        <w:ind w:left="360"/>
        <w:jc w:val="both"/>
      </w:pP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60553" w:rsidRDefault="00660553">
      <w:pPr>
        <w:pStyle w:val="af7"/>
        <w:ind w:left="502"/>
        <w:jc w:val="both"/>
        <w:rPr>
          <w:b/>
          <w:i/>
        </w:rPr>
      </w:pPr>
    </w:p>
    <w:p w:rsidR="00660553" w:rsidRDefault="00660553">
      <w:pPr>
        <w:pStyle w:val="af7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660553" w:rsidRDefault="00660553">
      <w:pPr>
        <w:pStyle w:val="af7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415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  <w: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34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550"/>
        <w:gridCol w:w="1421"/>
        <w:gridCol w:w="236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60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Pr="00641E3B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Default="00660553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660553" w:rsidRDefault="00660553">
      <w:pPr>
        <w:spacing w:line="100" w:lineRule="atLeast"/>
        <w:ind w:left="1440"/>
        <w:jc w:val="center"/>
        <w:rPr>
          <w:b/>
        </w:rPr>
      </w:pPr>
    </w:p>
    <w:p w:rsidR="00660553" w:rsidRDefault="00660553">
      <w:pPr>
        <w:widowControl w:val="0"/>
        <w:numPr>
          <w:ilvl w:val="2"/>
          <w:numId w:val="11"/>
        </w:numPr>
        <w:spacing w:line="100" w:lineRule="atLeast"/>
        <w:jc w:val="both"/>
      </w:pPr>
      <w:r>
        <w:rPr>
          <w:b/>
        </w:rPr>
        <w:t>Содержание лекционного курса</w:t>
      </w:r>
    </w:p>
    <w:p w:rsidR="00660553" w:rsidRDefault="00660553">
      <w:pPr>
        <w:widowControl w:val="0"/>
        <w:spacing w:line="100" w:lineRule="atLeast"/>
      </w:pP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5797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Равномерное распределение. Нормальное распределение.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Нормальное распределение. Теоретическая кривая нормального распределения. Нормированное нормальное распределение. Правило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Статистическая гипотеза. Нулевая гипотеза. Альтернативная гипотеза. Понятие критерия. Уровни значимости.</w:t>
            </w:r>
          </w:p>
          <w:p w:rsidR="00660553" w:rsidRDefault="00660553" w:rsidP="008D2962">
            <w:pPr>
              <w:jc w:val="both"/>
            </w:pPr>
            <w:r>
              <w:t xml:space="preserve"> Оценка генеральных параметров данных с помощью F - критерия Фишера. Наличие или отсутствие достоверного различия в дисперсиях двух выборок.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Критерий  проверки гипотезы о принадлежности наблюдаемой выборки некоторому теоретическому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Зависимость между переменными, которым соответствуют средние величины. Значение коэффициента корреляции.</w:t>
            </w:r>
          </w:p>
        </w:tc>
      </w:tr>
    </w:tbl>
    <w:p w:rsidR="00660553" w:rsidRDefault="00660553">
      <w:pPr>
        <w:autoSpaceDE w:val="0"/>
      </w:pPr>
      <w:r>
        <w:rPr>
          <w:b/>
        </w:rPr>
        <w:t>4.2.2. Содержание практических занятий</w:t>
      </w: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Пример вычисления среднего значения для сгруппированных и несгруппированных данных, дисперсии и стандартного отклонения для сгруппированных и несгруппированных данных, коэффициента вариации, стандартной ошибки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snapToGrid w:val="0"/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Построение графика распределения частот по данным, собранным в группе. 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Построение графика распределения частот по данным, собранным в группе. Применение правила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Вычисление границы доверительного интервала, минимального объема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  <w:p w:rsidR="00660553" w:rsidRDefault="00660553"/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Примеры выдвижения и проверки статистических гипотез (нулевой гипотезы, альтернативной гипотезы) </w:t>
            </w:r>
          </w:p>
          <w:p w:rsidR="00660553" w:rsidRDefault="00660553" w:rsidP="008D2962">
            <w:pPr>
              <w:jc w:val="both"/>
            </w:pPr>
            <w:r>
              <w:t>Оценка генеральных параметров данных с помощью F - критерия Фишера на наличие или отсутствие достоверного различия в дисперсиях двух выборок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T - критерий Стьюдента </w:t>
            </w:r>
          </w:p>
          <w:p w:rsidR="00660553" w:rsidRDefault="00660553">
            <w:r>
              <w:t>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Определение наличия или отсутствия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      </w:r>
          </w:p>
          <w:p w:rsidR="00660553" w:rsidRDefault="00660553" w:rsidP="008D2962">
            <w:pPr>
              <w:jc w:val="both"/>
            </w:pPr>
            <w:r>
              <w:t>Проверка гипотезы о принадлежности наблюдаемой выборки равномерному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Определение зависимости между переменными, которым соответствуют средние величины. Сопоставление значений коэффициента корреляции с граничными.</w:t>
            </w:r>
          </w:p>
        </w:tc>
      </w:tr>
    </w:tbl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60553" w:rsidRDefault="00660553"/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4.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autoSpaceDE w:val="0"/>
        <w:ind w:left="360"/>
        <w:jc w:val="both"/>
      </w:pPr>
    </w:p>
    <w:p w:rsidR="00660553" w:rsidRDefault="00660553">
      <w:pPr>
        <w:rPr>
          <w:b/>
        </w:rPr>
      </w:pPr>
      <w:r>
        <w:rPr>
          <w:b/>
          <w:bCs/>
        </w:rPr>
        <w:t>Вопросы для самостоятельного изучения</w:t>
      </w:r>
      <w:r>
        <w:t>:</w:t>
      </w:r>
    </w:p>
    <w:p w:rsidR="00660553" w:rsidRDefault="00660553">
      <w:pPr>
        <w:autoSpaceDE w:val="0"/>
        <w:jc w:val="both"/>
        <w:rPr>
          <w:b/>
        </w:rPr>
      </w:pPr>
      <w:r>
        <w:rPr>
          <w:b/>
        </w:rPr>
        <w:t>Использование математического аппарата при описании группового поведения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Дисперсионный анализ</w:t>
      </w:r>
    </w:p>
    <w:p w:rsidR="00660553" w:rsidRDefault="00660553">
      <w:pPr>
        <w:autoSpaceDE w:val="0"/>
        <w:ind w:left="708"/>
        <w:jc w:val="both"/>
      </w:pPr>
      <w:r>
        <w:t>Общие принципы дисперсионного анализа</w:t>
      </w:r>
    </w:p>
    <w:p w:rsidR="00660553" w:rsidRDefault="00660553">
      <w:pPr>
        <w:autoSpaceDE w:val="0"/>
        <w:ind w:left="708"/>
        <w:jc w:val="both"/>
      </w:pPr>
      <w:r>
        <w:t>Однофакторный дисперсионный анализ</w:t>
      </w:r>
    </w:p>
    <w:p w:rsidR="00660553" w:rsidRDefault="00660553">
      <w:pPr>
        <w:autoSpaceDE w:val="0"/>
        <w:ind w:left="708"/>
        <w:jc w:val="both"/>
        <w:rPr>
          <w:b/>
        </w:rPr>
      </w:pPr>
      <w:r>
        <w:t>Двухфакторный дисперсионный анализ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Методы многомерного статистического анализа</w:t>
      </w:r>
    </w:p>
    <w:p w:rsidR="00660553" w:rsidRDefault="00660553">
      <w:pPr>
        <w:autoSpaceDE w:val="0"/>
        <w:ind w:left="708"/>
        <w:jc w:val="both"/>
      </w:pPr>
      <w:r>
        <w:t>Корреляционный анализ</w:t>
      </w:r>
    </w:p>
    <w:p w:rsidR="00660553" w:rsidRDefault="00660553">
      <w:pPr>
        <w:autoSpaceDE w:val="0"/>
        <w:ind w:left="708"/>
        <w:jc w:val="both"/>
      </w:pPr>
      <w:r>
        <w:t>Факторный анализ</w:t>
      </w:r>
    </w:p>
    <w:p w:rsidR="00660553" w:rsidRDefault="00660553">
      <w:pPr>
        <w:autoSpaceDE w:val="0"/>
        <w:ind w:left="708"/>
        <w:jc w:val="both"/>
      </w:pPr>
      <w:r>
        <w:t>Кластерный анализ</w:t>
      </w:r>
    </w:p>
    <w:p w:rsidR="00660553" w:rsidRDefault="00660553">
      <w:pPr>
        <w:autoSpaceDE w:val="0"/>
        <w:ind w:left="708"/>
        <w:jc w:val="both"/>
      </w:pPr>
    </w:p>
    <w:p w:rsidR="00660553" w:rsidRPr="00031960" w:rsidRDefault="00660553" w:rsidP="00D54A8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660553" w:rsidRDefault="00660553">
      <w:pPr>
        <w:autoSpaceDE w:val="0"/>
        <w:ind w:left="708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60553" w:rsidRDefault="00660553">
      <w:pPr>
        <w:autoSpaceDE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660553" w:rsidRDefault="00660553">
      <w:pPr>
        <w:autoSpaceDE w:val="0"/>
        <w:ind w:left="720"/>
        <w:jc w:val="both"/>
      </w:pPr>
      <w:r>
        <w:t>- текущий контроль успеваемости</w:t>
      </w:r>
    </w:p>
    <w:p w:rsidR="00660553" w:rsidRDefault="00660553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660553" w:rsidRDefault="00660553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660553" w:rsidRDefault="00660553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660553" w:rsidRDefault="00660553">
      <w:pPr>
        <w:autoSpaceDE w:val="0"/>
        <w:ind w:left="720"/>
        <w:jc w:val="both"/>
        <w:rPr>
          <w:i/>
          <w:iCs/>
        </w:rPr>
      </w:pPr>
    </w:p>
    <w:p w:rsidR="00660553" w:rsidRDefault="00660553">
      <w:pPr>
        <w:numPr>
          <w:ilvl w:val="1"/>
          <w:numId w:val="6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660553" w:rsidRDefault="00660553">
      <w:pPr>
        <w:autoSpaceDE w:val="0"/>
        <w:ind w:left="1129"/>
        <w:jc w:val="both"/>
        <w:rPr>
          <w:b/>
          <w:iCs/>
        </w:rPr>
      </w:pPr>
    </w:p>
    <w:p w:rsidR="00660553" w:rsidRDefault="00660553">
      <w:pPr>
        <w:autoSpaceDE w:val="0"/>
        <w:ind w:left="720"/>
        <w:jc w:val="both"/>
        <w:rPr>
          <w:i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Критерии значимости и проверка гипотез. F - критерий Фишера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660553" w:rsidRDefault="00660553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60553" w:rsidRDefault="00660553">
      <w:pPr>
        <w:autoSpaceDE w:val="0"/>
        <w:ind w:left="720"/>
        <w:jc w:val="both"/>
        <w:rPr>
          <w:i/>
          <w:iCs/>
          <w:u w:val="single"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1. Первичная обработка экспериментальных данных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Группировка экспериментальных данных.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Графическое представление экспериментальных данных.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Полигон и гистограмма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</w:pPr>
      <w:r>
        <w:t>В эксперименте получены данные результатов прыжка вверх с места спортсменов баскетболистов (65 человек): 59, 48, 53, 47, 57, 64, 62, 62, 65, 57, 57, 81, 83, 48, 65, 76, 53, 61, 60, 37, 51,51, 63, 81, 60, 77, 71, 57, 82, 66, 54, 47, 61, 76, 50, 57, 58, 52, 57, 40, 53, 66, 71, 61, 61, 55, 73, 50, 70, 59, 50, 59, 83, 69, 67, 66, 47, 56, 60, 43, 54, 47, 81, 76, 69 см.</w:t>
      </w:r>
    </w:p>
    <w:p w:rsidR="00660553" w:rsidRDefault="00660553">
      <w:pPr>
        <w:widowControl w:val="0"/>
        <w:autoSpaceDE w:val="0"/>
        <w:jc w:val="both"/>
      </w:pPr>
      <w:r>
        <w:t>Провести группировку имеющихся данных, определить число разрядов (R); ширину разряда (h); границы разрядов.</w:t>
      </w:r>
    </w:p>
    <w:p w:rsidR="00660553" w:rsidRDefault="00660553">
      <w:pPr>
        <w:widowControl w:val="0"/>
        <w:autoSpaceDE w:val="0"/>
        <w:jc w:val="both"/>
        <w:rPr>
          <w:b/>
          <w:bCs/>
          <w:color w:val="000000"/>
          <w:sz w:val="20"/>
          <w:szCs w:val="20"/>
        </w:rPr>
      </w:pPr>
      <w:r>
        <w:t>Сделать таблицу по образцу: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1901"/>
        <w:gridCol w:w="1642"/>
        <w:gridCol w:w="1987"/>
        <w:gridCol w:w="1301"/>
        <w:gridCol w:w="1681"/>
      </w:tblGrid>
      <w:tr w:rsidR="00660553">
        <w:trPr>
          <w:trHeight w:hRule="exact" w:val="100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6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Номер разряда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(i)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Границы</w:t>
            </w:r>
          </w:p>
          <w:p w:rsidR="00660553" w:rsidRDefault="00660553">
            <w:pPr>
              <w:widowControl w:val="0"/>
              <w:spacing w:before="60"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разрядов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4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Срединные значения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</w:t>
            </w:r>
          </w:p>
          <w:p w:rsidR="00660553" w:rsidRDefault="00660553">
            <w:pPr>
              <w:widowControl w:val="0"/>
              <w:spacing w:before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данных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Частоты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(n</w:t>
            </w:r>
            <w:r>
              <w:rPr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Частости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(w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</w:pPr>
      <w:r>
        <w:t>Вычислите числовые характеристики по группированным и негруппированным данным.</w:t>
      </w:r>
    </w:p>
    <w:p w:rsidR="00660553" w:rsidRDefault="00660553">
      <w:pPr>
        <w:widowControl w:val="0"/>
        <w:autoSpaceDE w:val="0"/>
        <w:jc w:val="both"/>
      </w:pPr>
      <w:r>
        <w:t>Изобразить полигон и гистограмму частот.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2. Числовые характеристики наблюдений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Среднее значение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Дисперсия и стандартное отклонение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Коэффициент вариации.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Стандартная ошибка среднего арифметического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Вычислить среднее арифметическое, дисперсию, коэффициент вариации стандартную ошибку среднего арифметического по данным предыдущего задания..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3.Генеральная и выборочная совокупность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Генеральная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Выборочная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Контрольная и экспериментальная группа.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Методы и условия отбора.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Подготовить описания методов и условий отбора в контрольную и экспериментальную группы.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Виды распределений.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 xml:space="preserve">Равномерное распределение. 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5.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Теоретическая кривая нормального распределения.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Нормированное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Правило трех сигм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характеристики, оценить применимость правила трех сигм..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6. Критерии оценки генеральных параметров </w:t>
      </w:r>
      <w:r>
        <w:rPr>
          <w:b/>
          <w:bCs/>
        </w:rP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Оценка генеральных параметров по их выборочным значениям.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вероятности.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интервалы.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Границы доверительного интервала.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Минимальный объем выборки для заданной точности.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firstLine="709"/>
        <w:jc w:val="both"/>
      </w:pPr>
      <w:r>
        <w:t>Опираясь на данные примера, определить границы 95 % -го доверительного интервала (Р=0,05) для среднего результата прыжка вверх с места спортсменов- баскетболистов.</w:t>
      </w:r>
    </w:p>
    <w:p w:rsidR="00660553" w:rsidRDefault="00660553">
      <w:pPr>
        <w:widowControl w:val="0"/>
        <w:autoSpaceDE w:val="0"/>
        <w:ind w:firstLine="709"/>
        <w:jc w:val="both"/>
      </w:pPr>
      <w:r>
        <w:t>Найти минимальный объем выборки n для генерального среднего арифметического результата прыжка вверх с места спортсменов-баскетболистов по выборочному параметру s с отклонением от истинного значения не более чем на d = 1 см.</w:t>
      </w:r>
    </w:p>
    <w:p w:rsidR="00660553" w:rsidRDefault="00660553">
      <w:pPr>
        <w:widowControl w:val="0"/>
        <w:autoSpaceDE w:val="0"/>
        <w:ind w:firstLine="709"/>
        <w:jc w:val="both"/>
      </w:pPr>
      <w:r>
        <w:t xml:space="preserve">Случайная величина имеет нормальное распределение с известным средним квадратическим отклонением </w:t>
      </w:r>
      <w:r w:rsidR="00127C0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14.25pt;visibility:visible" filled="t">
            <v:imagedata r:id="rId7" o:title=""/>
          </v:shape>
        </w:pict>
      </w:r>
      <w:r>
        <w:t>. Найти доверительный интервал оценки неизвестного математического ожидания по выборочной средней, если объем выборки 36, а надежность оценки – 0,95.</w:t>
      </w:r>
    </w:p>
    <w:p w:rsidR="00660553" w:rsidRDefault="00660553">
      <w:pPr>
        <w:widowControl w:val="0"/>
        <w:autoSpaceDE w:val="0"/>
        <w:ind w:firstLine="709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 Критерии значимости и проверка гипотез</w:t>
      </w:r>
      <w:r>
        <w:rPr>
          <w:b/>
          <w:bCs/>
        </w:rPr>
        <w:tab/>
        <w:t>F - критерий Фишера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Статистическая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Нулевая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Альтернативная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Понятие критерия. </w:t>
      </w:r>
    </w:p>
    <w:p w:rsidR="00660553" w:rsidRDefault="00660553">
      <w:pPr>
        <w:widowControl w:val="0"/>
        <w:autoSpaceDE w:val="0"/>
        <w:jc w:val="both"/>
      </w:pPr>
      <w:r>
        <w:t xml:space="preserve">Уровни значимости. </w:t>
      </w:r>
    </w:p>
    <w:p w:rsidR="00660553" w:rsidRDefault="00660553">
      <w:pPr>
        <w:widowControl w:val="0"/>
        <w:autoSpaceDE w:val="0"/>
        <w:jc w:val="both"/>
      </w:pPr>
      <w:r>
        <w:t xml:space="preserve">Оценка генеральных параметров данных с помощью F - критерия Фишера. </w:t>
      </w:r>
    </w:p>
    <w:p w:rsidR="00660553" w:rsidRDefault="00660553">
      <w:pPr>
        <w:widowControl w:val="0"/>
        <w:autoSpaceDE w:val="0"/>
        <w:jc w:val="both"/>
      </w:pPr>
      <w:r>
        <w:t>Наличие или отсутствие достоверного различия в дисперсиях двух выборок.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660553" w:rsidRDefault="00660553">
      <w:pPr>
        <w:jc w:val="both"/>
      </w:pPr>
      <w:r>
        <w:rPr>
          <w:b/>
        </w:rPr>
        <w:t>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spacing w:after="120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  <w:bCs/>
        </w:rPr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8.T - критерий Стьюдента </w:t>
      </w:r>
      <w:r>
        <w:rPr>
          <w:b/>
        </w:rPr>
        <w:t>Критерий χ2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Наличие или отсутствие достоверного различия  двух выборочных средних значений для независимых выборок. </w:t>
      </w:r>
    </w:p>
    <w:p w:rsidR="00660553" w:rsidRDefault="00660553">
      <w:pPr>
        <w:widowControl w:val="0"/>
        <w:autoSpaceDE w:val="0"/>
        <w:jc w:val="both"/>
      </w:pPr>
      <w:r>
        <w:t xml:space="preserve">Сравнение двух выборочных средних значений для связанных выборок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widowControl w:val="0"/>
        <w:autoSpaceDE w:val="0"/>
        <w:jc w:val="both"/>
        <w:rPr>
          <w:color w:val="000000"/>
        </w:rPr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  <w:lang w:val="en-US"/>
        </w:rPr>
        <w:t>x</w:t>
      </w:r>
      <w:r>
        <w:rPr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</w:rPr>
        <w:t>у = 4 см ).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Исходные данные: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Экспериментальная группа (xi): 17; 11; 3; </w:t>
      </w:r>
      <w:r>
        <w:t>8</w:t>
      </w:r>
      <w:r>
        <w:rPr>
          <w:color w:val="000000"/>
        </w:rPr>
        <w:t>; 9; 12; 10; 13; 10; 7.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</w:pPr>
      <w:r>
        <w:rPr>
          <w:color w:val="000000"/>
        </w:rPr>
        <w:t xml:space="preserve">Контрольная группа (yi): </w:t>
      </w:r>
      <w:r>
        <w:t>8</w:t>
      </w:r>
      <w:r>
        <w:rPr>
          <w:color w:val="000000"/>
        </w:rPr>
        <w:t xml:space="preserve">; 1; </w:t>
      </w:r>
      <w:r>
        <w:t>6</w:t>
      </w:r>
      <w:r>
        <w:rPr>
          <w:color w:val="000000"/>
        </w:rPr>
        <w:t>; 2; 3; 0; 4; 7; 5; 4.</w:t>
      </w:r>
    </w:p>
    <w:p w:rsidR="00660553" w:rsidRDefault="00660553">
      <w:pPr>
        <w:widowControl w:val="0"/>
        <w:autoSpaceDE w:val="0"/>
        <w:ind w:firstLine="709"/>
        <w:jc w:val="both"/>
        <w:rPr>
          <w:b/>
          <w:bCs/>
        </w:rPr>
      </w:pPr>
      <w:r>
        <w:t>Определить наличие или отсутствие достоверного различия в контрольной и экспериментальной группах.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spacing w:line="276" w:lineRule="auto"/>
        <w:ind w:firstLine="720"/>
        <w:jc w:val="both"/>
      </w:pPr>
      <w:r>
        <w:t>Группа школьников n=10 в течение летних каникул находилась в лагере отдыха. До и после сезона у них измеряли жизненную емкость легких (ЖЕЛ). По результатам измерений нужно определить, достоверно ли изменился этот показатель под влиянием физических упражнений на свежем воздухе.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Исходные данные до эксперимента (xi ; мл) 3400; 3600; 3000; 3500; 2900; 3100; 3200; 3400; 3200; 3400.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После эксперимента (уi; мл): 3800; 3700; 3300; 3600; 3100; 3200; 3200; 3300; 3500; 3600.</w:t>
      </w:r>
    </w:p>
    <w:p w:rsidR="00660553" w:rsidRDefault="00660553">
      <w:pPr>
        <w:widowControl w:val="0"/>
        <w:autoSpaceDE w:val="0"/>
        <w:jc w:val="both"/>
      </w:pPr>
      <w:r>
        <w:t>Проверить гипотезу о принадлежности к равномерному распределению данных результатов обследования в группе.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>
        <w:t>Корреляция</w:t>
      </w:r>
      <w:r>
        <w:tab/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Зависимость между переменными, которым соответствуют средние величины.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Значение коэффициента корреляции.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Pr="00AC3D07" w:rsidRDefault="00660553">
      <w:pPr>
        <w:widowControl w:val="0"/>
        <w:autoSpaceDE w:val="0"/>
        <w:rPr>
          <w:b/>
          <w:sz w:val="22"/>
        </w:rPr>
      </w:pPr>
      <w:r>
        <w:t>По данным, собранным на занятии, вычислить коэффициент корреляции между ростом и длиной прыжка с разбега. Полученные коэффициенты корреляции сопоставить с граничными</w:t>
      </w: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</w:rPr>
      </w:pPr>
      <w:r w:rsidRPr="00AC3D07">
        <w:rPr>
          <w:b/>
          <w:sz w:val="22"/>
        </w:rPr>
        <w:t>Практическая работа №1. Представление данных</w:t>
      </w:r>
    </w:p>
    <w:p w:rsidR="00660553" w:rsidRPr="00AC3D07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  <w:r>
        <w:rPr>
          <w:b/>
        </w:rPr>
        <w:t xml:space="preserve">Задание 1. </w:t>
      </w:r>
      <w:r>
        <w:t>Данные статистического ряда упорядочить (сортировать) и  проранжировать.</w:t>
      </w:r>
    </w:p>
    <w:p w:rsidR="00660553" w:rsidRDefault="00660553">
      <w:pPr>
        <w:jc w:val="both"/>
        <w:rPr>
          <w:sz w:val="20"/>
        </w:rPr>
      </w:pPr>
      <w:r>
        <w:rPr>
          <w:b/>
        </w:rPr>
        <w:t>Задание 2</w:t>
      </w:r>
      <w:r>
        <w:rPr>
          <w:rFonts w:ascii="Arial" w:hAnsi="Arial" w:cs="Arial"/>
        </w:rPr>
        <w:t>.</w:t>
      </w:r>
      <w:r>
        <w:t xml:space="preserve"> Определить оптимальное количество интервалов, ширину интервалов, разбить ряд на интервалы, найти середину каждого интервала, частоту и частость показателей в интервалах, построить гистограмму и полигон распределения.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38"/>
      </w:tblGrid>
      <w:tr w:rsidR="00660553">
        <w:trPr>
          <w:cantSplit/>
          <w:trHeight w:hRule="exact" w:val="381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pacing w:after="120"/>
              <w:jc w:val="center"/>
            </w:pPr>
            <w:r>
              <w:rPr>
                <w:rFonts w:eastAsia="Arial Unicode MS"/>
                <w:b/>
                <w:i/>
                <w:lang w:val="en-US"/>
              </w:rPr>
              <w:t>x</w:t>
            </w:r>
            <w:r>
              <w:rPr>
                <w:rFonts w:eastAsia="Arial Unicode MS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61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pStyle w:val="2"/>
              <w:spacing w:before="0" w:after="12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660553">
        <w:trPr>
          <w:cantSplit/>
          <w:trHeight w:hRule="exact" w:val="200"/>
        </w:trPr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6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15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1,4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10,6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2,4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7,7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14,1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15,4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14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12,7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</w:tbl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</w:t>
      </w:r>
      <w:r>
        <w:rPr>
          <w:sz w:val="20"/>
        </w:rPr>
        <w:t>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нахождения ранга показателя использовать функцию в среде </w:t>
      </w:r>
      <w:r>
        <w:rPr>
          <w:lang w:val="en-US"/>
        </w:rPr>
        <w:t>Excel</w:t>
      </w:r>
      <w:r>
        <w:rPr>
          <w:i/>
        </w:rPr>
        <w:t>РАНГ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для нахождения частоты показателей использовать функцию в среде </w:t>
      </w:r>
      <w:r>
        <w:rPr>
          <w:lang w:val="en-US"/>
        </w:rPr>
        <w:t>Excel</w:t>
      </w:r>
      <w:r>
        <w:rPr>
          <w:i/>
        </w:rPr>
        <w:t>ЧАСТОТА</w:t>
      </w:r>
      <w:r>
        <w:t>.</w:t>
      </w:r>
    </w:p>
    <w:p w:rsidR="00660553" w:rsidRDefault="00660553">
      <w:pPr>
        <w:rPr>
          <w:b/>
        </w:rPr>
      </w:pPr>
    </w:p>
    <w:p w:rsidR="00660553" w:rsidRDefault="00660553">
      <w:r w:rsidRPr="00AC3D07">
        <w:rPr>
          <w:b/>
          <w:sz w:val="22"/>
        </w:rPr>
        <w:t>Практическая работа №2 .Графическое представление данных</w:t>
      </w:r>
    </w:p>
    <w:p w:rsidR="00660553" w:rsidRDefault="00660553"/>
    <w:p w:rsidR="00660553" w:rsidRDefault="00660553">
      <w:pPr>
        <w:jc w:val="both"/>
      </w:pPr>
      <w:r>
        <w:rPr>
          <w:b/>
        </w:rPr>
        <w:t xml:space="preserve">Задание. </w:t>
      </w:r>
      <w:r>
        <w:t>Работники 7 цехов машиностроительного завода  отвечали на вопрос «В какой степени Вас устраивает Ваша теперешняя работа?». Ответы должны были даваться согласно следующим альтернативам: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работой вполне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доволен, чем 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трудно сказать, не знаю, безразлично;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недоволен, чем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совершенно  недоволен работой.</w:t>
      </w:r>
    </w:p>
    <w:p w:rsidR="00660553" w:rsidRDefault="00660553">
      <w:pPr>
        <w:pStyle w:val="aff"/>
      </w:pPr>
      <w:r>
        <w:t>Распределение ответов представлено в таблице по вариантам. Подсчитать количество работников, участвующих в анкетировании по каждому цеху. Построить: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обычную гистограмму распределения ответов, гистограмму с накоплением, нормированную гистограмму, отражающие распределения результатов по каждому цеху;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круговую диаграмму по общему распределению ответов;</w:t>
      </w:r>
    </w:p>
    <w:p w:rsidR="00660553" w:rsidRDefault="00660553">
      <w:pPr>
        <w:numPr>
          <w:ilvl w:val="0"/>
          <w:numId w:val="19"/>
        </w:numPr>
        <w:tabs>
          <w:tab w:val="left" w:pos="435"/>
          <w:tab w:val="left" w:pos="720"/>
        </w:tabs>
        <w:jc w:val="both"/>
        <w:rPr>
          <w:sz w:val="20"/>
        </w:rPr>
      </w:pPr>
      <w:r>
        <w:t>диаграмму на выбор.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Вариант 1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Вариант 2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Вариант 3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10</w:t>
            </w:r>
          </w:p>
        </w:tc>
      </w:tr>
    </w:tbl>
    <w:p w:rsidR="00660553" w:rsidRDefault="00660553">
      <w:pPr>
        <w:tabs>
          <w:tab w:val="left" w:pos="851"/>
        </w:tabs>
        <w:rPr>
          <w:sz w:val="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4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5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6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7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8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9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60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10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11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12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вышеперечисленные графики построить с помощью диалогового окна  </w:t>
      </w:r>
      <w:r>
        <w:rPr>
          <w:i/>
        </w:rPr>
        <w:t xml:space="preserve">Мастера диаграмм в  </w:t>
      </w:r>
      <w:r>
        <w:rPr>
          <w:lang w:val="en-US"/>
        </w:rPr>
        <w:t>Excel</w:t>
      </w:r>
      <w:r>
        <w:t>.</w:t>
      </w:r>
    </w:p>
    <w:p w:rsidR="00660553" w:rsidRDefault="00660553">
      <w:pPr>
        <w:tabs>
          <w:tab w:val="left" w:pos="851"/>
        </w:tabs>
        <w:ind w:left="851" w:hanging="284"/>
      </w:pPr>
    </w:p>
    <w:p w:rsidR="00660553" w:rsidRDefault="00660553">
      <w:pPr>
        <w:rPr>
          <w:color w:val="000000"/>
        </w:rPr>
      </w:pPr>
      <w:r w:rsidRPr="00AC3D07">
        <w:rPr>
          <w:b/>
        </w:rPr>
        <w:t>Практическая работа № 3.Описательная статистика</w:t>
      </w: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color w:val="000000"/>
        </w:rPr>
      </w:pP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sz w:val="20"/>
          <w:u w:val="single"/>
        </w:rPr>
      </w:pPr>
      <w:r>
        <w:rPr>
          <w:b/>
          <w:color w:val="000000"/>
        </w:rPr>
        <w:t>Задание.</w:t>
      </w:r>
      <w:r>
        <w:rPr>
          <w:color w:val="000000"/>
        </w:rPr>
        <w:t xml:space="preserve"> Для статистического ряда из лабораторной работы №1 найти числовые характеристики: сумму показателей, среднее, максимальное и минимальное значения, медиану, моду, количество элементов больше среднего значения, дисперсию, стандартное отклонение, асимметрию и эксцесс.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</w:pPr>
      <w:r>
        <w:t xml:space="preserve">числовые характеристики статистического ряда найти с использованием статистических функций диалогового окна  </w:t>
      </w:r>
      <w:r>
        <w:rPr>
          <w:i/>
        </w:rPr>
        <w:t xml:space="preserve">Мастер функций </w:t>
      </w:r>
      <w:r>
        <w:t xml:space="preserve">в </w:t>
      </w:r>
      <w:r>
        <w:rPr>
          <w:lang w:val="en-US"/>
        </w:rPr>
        <w:t>Excel</w:t>
      </w:r>
      <w:r>
        <w:t>;</w:t>
      </w:r>
    </w:p>
    <w:p w:rsidR="00660553" w:rsidRPr="00AC3D07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  <w:rPr>
          <w:b/>
        </w:rPr>
      </w:pPr>
      <w:r>
        <w:t xml:space="preserve">найти меры описательной статистики с использованием инструмента «Описательная статистика» встроенного пакета </w:t>
      </w:r>
      <w:r>
        <w:rPr>
          <w:i/>
        </w:rPr>
        <w:t>Анализ данных</w:t>
      </w:r>
      <w:r>
        <w:t xml:space="preserve"> в </w:t>
      </w:r>
      <w:r>
        <w:rPr>
          <w:lang w:val="en-US"/>
        </w:rPr>
        <w:t>Excel</w:t>
      </w:r>
      <w:r>
        <w:t xml:space="preserve"> . </w:t>
      </w:r>
    </w:p>
    <w:p w:rsidR="00660553" w:rsidRDefault="00660553">
      <w:r w:rsidRPr="00AC3D07">
        <w:rPr>
          <w:b/>
        </w:rPr>
        <w:t>Практическая работа №4. Корреляционный анализ</w:t>
      </w:r>
    </w:p>
    <w:p w:rsidR="00660553" w:rsidRDefault="00660553"/>
    <w:p w:rsidR="00660553" w:rsidRDefault="00660553">
      <w:pPr>
        <w:pStyle w:val="af5"/>
        <w:spacing w:after="0"/>
        <w:jc w:val="both"/>
      </w:pPr>
      <w:r>
        <w:rPr>
          <w:b/>
        </w:rPr>
        <w:t xml:space="preserve">Задание для вариантов 1-6. </w:t>
      </w:r>
      <w:r>
        <w:t>Выборке студентов предлагалось ответить на вопрос: «Какой уровень развития каждого из перечисленных качеств необходим для преподавателя вуза?». Оценка производилась по 10-бальной шкале. Параллельно с этим обследовалась выборка из преподавателей. Индивидуальная диагностика производилась по тому же набору личностных качеств, который предъявлялся выборке студентов.</w:t>
      </w:r>
    </w:p>
    <w:p w:rsidR="00660553" w:rsidRDefault="00660553">
      <w:pPr>
        <w:pStyle w:val="221"/>
        <w:spacing w:after="0" w:line="240" w:lineRule="auto"/>
        <w:jc w:val="both"/>
      </w:pPr>
      <w:r>
        <w:t>В таблице представлены средние значения, полученные для каждого из качеств в выборке студентов («эталонный ряд»), и индивидуальные значения одного из преподавателей.</w:t>
      </w:r>
    </w:p>
    <w:p w:rsidR="00660553" w:rsidRDefault="00660553">
      <w:pPr>
        <w:pStyle w:val="221"/>
        <w:spacing w:after="0" w:line="240" w:lineRule="auto"/>
        <w:jc w:val="both"/>
      </w:pPr>
      <w:r>
        <w:t>Определить, насколько индивидуальный профиль преподавателя Н-ва коррелирует с эталонным профилем.</w:t>
      </w:r>
    </w:p>
    <w:p w:rsidR="00660553" w:rsidRDefault="00660553">
      <w:pPr>
        <w:pStyle w:val="1"/>
        <w:rPr>
          <w:rFonts w:ascii="Times New Roman" w:hAnsi="Times New Roman"/>
        </w:rPr>
      </w:pPr>
      <w:r>
        <w:rPr>
          <w:sz w:val="24"/>
        </w:rPr>
        <w:t xml:space="preserve">Данные для вариантов 1-6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усредненные  эталонные оценки,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индивидуальные показатели преподавателя Н-ва):</w:t>
      </w:r>
    </w:p>
    <w:p w:rsidR="00660553" w:rsidRDefault="00660553">
      <w:pPr>
        <w:pStyle w:val="xl27"/>
        <w:pBdr>
          <w:left w:val="none" w:sz="0" w:space="0" w:color="auto"/>
        </w:pBdr>
        <w:spacing w:before="0" w:after="0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80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400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Профессионализм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9,95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</w:t>
            </w:r>
          </w:p>
        </w:tc>
      </w:tr>
      <w:tr w:rsidR="00660553">
        <w:trPr>
          <w:trHeight w:val="34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Способность к творчеству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9,71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 xml:space="preserve">Умение общаться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7,85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9,56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Выдержка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Общий уровень культуры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6,89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Энергия, активность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Гибкость поведения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9,19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9,25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Целеустремленность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9,45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8,11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6,14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Порядочность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8,95</w:t>
            </w:r>
          </w:p>
        </w:tc>
      </w:tr>
    </w:tbl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варианта 7-12. </w:t>
      </w:r>
      <w:r>
        <w:t>В исследовании, моделирующем деятельность шофера, группеиспытуемых на тренажере было предложено пройти трудный участок дороги.Связано ли количество аварийных ситуаций, допущенных испытуемыми,со стажем вождения автомобиля?</w:t>
      </w:r>
    </w:p>
    <w:p w:rsidR="00660553" w:rsidRDefault="00660553">
      <w:pPr>
        <w:pStyle w:val="1"/>
        <w:jc w:val="both"/>
        <w:rPr>
          <w:sz w:val="24"/>
        </w:rPr>
      </w:pPr>
    </w:p>
    <w:p w:rsidR="00660553" w:rsidRDefault="00660553">
      <w:pPr>
        <w:pStyle w:val="1"/>
        <w:jc w:val="both"/>
        <w:rPr>
          <w:rFonts w:ascii="Times New Roman" w:hAnsi="Times New Roman"/>
          <w:sz w:val="18"/>
        </w:rPr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количество  аварийных ситуаций,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стаж  вождения автомобиля):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465"/>
        <w:gridCol w:w="407"/>
        <w:gridCol w:w="407"/>
        <w:gridCol w:w="408"/>
        <w:gridCol w:w="407"/>
        <w:gridCol w:w="408"/>
        <w:gridCol w:w="407"/>
        <w:gridCol w:w="407"/>
        <w:gridCol w:w="408"/>
        <w:gridCol w:w="407"/>
        <w:gridCol w:w="408"/>
        <w:gridCol w:w="407"/>
        <w:gridCol w:w="428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Ч.И.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Ц.А.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С.А.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К.Е.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В.А.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П.Р.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Ф.Р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О.Л.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Л.П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Н.К.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Д.В.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И.С.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syn"/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</w:t>
            </w:r>
          </w:p>
        </w:tc>
      </w:tr>
    </w:tbl>
    <w:p w:rsidR="00660553" w:rsidRDefault="00660553">
      <w:pPr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Спирмена найти с использованием формул в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Пирсона найти с использованием статистической функции диалогового окна Мастер функций – </w:t>
      </w:r>
      <w:r>
        <w:rPr>
          <w:i/>
        </w:rPr>
        <w:t>Пирсон;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найти коэффициент корреляции с использованием инструмента «Корреляция» встроенного пакета Анализ данных  в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567"/>
        <w:jc w:val="both"/>
      </w:pPr>
    </w:p>
    <w:p w:rsidR="00660553" w:rsidRDefault="00660553">
      <w:r w:rsidRPr="00AC3D07">
        <w:rPr>
          <w:b/>
        </w:rPr>
        <w:t>Практическая работа №5. Оценка достоверности различий между двумя выборками по уровню признака</w:t>
      </w:r>
    </w:p>
    <w:p w:rsidR="00660553" w:rsidRDefault="00660553"/>
    <w:p w:rsidR="00660553" w:rsidRDefault="00660553">
      <w:pPr>
        <w:jc w:val="both"/>
      </w:pPr>
      <w:r>
        <w:rPr>
          <w:b/>
        </w:rPr>
        <w:t>Задание для вариантов 1-6.</w:t>
      </w:r>
      <w:r>
        <w:t xml:space="preserve"> В исследовании изучалась проблема психологического барьера при устройстве на работу у выпускников технических и гуманитарных специальностей. В эксперименте участвовали 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выпускников технических специальностей и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– гуманитарных. Испытуемые должны были оценить по 100 бальной шкале интенсивность внутреннего сопротивления, которое им приходится преодолеть, чтобы устроиться на работу. В таблице приведены показатели интенсивности сопротивления, выраженные в баллах.</w:t>
      </w:r>
    </w:p>
    <w:p w:rsidR="00660553" w:rsidRDefault="00660553">
      <w:pPr>
        <w:jc w:val="both"/>
      </w:pPr>
      <w:r>
        <w:t>Можно ли утверждать, что выпускникам гуманитарных специальностей приходится преодолевать субъективно более мощное сопротивление?</w:t>
      </w:r>
    </w:p>
    <w:p w:rsidR="00660553" w:rsidRDefault="00660553"/>
    <w:p w:rsidR="00660553" w:rsidRDefault="00660553">
      <w:pPr>
        <w:jc w:val="both"/>
      </w:pPr>
      <w:r>
        <w:rPr>
          <w:b/>
        </w:rPr>
        <w:t>Данные для вариантов 1-6</w:t>
      </w:r>
      <w:r>
        <w:t xml:space="preserve"> (Х</w:t>
      </w:r>
      <w:r>
        <w:rPr>
          <w:vertAlign w:val="subscript"/>
        </w:rPr>
        <w:t xml:space="preserve">1 </w:t>
      </w:r>
      <w:r>
        <w:t>– данные по техническим специальностям, Х</w:t>
      </w:r>
      <w:r>
        <w:rPr>
          <w:vertAlign w:val="subscript"/>
        </w:rPr>
        <w:t xml:space="preserve">2 </w:t>
      </w:r>
      <w:r>
        <w:t>– данные по гуманитарным специальностям):</w:t>
      </w:r>
    </w:p>
    <w:p w:rsidR="00660553" w:rsidRDefault="00660553">
      <w:pPr>
        <w:jc w:val="both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20"/>
              </w:rPr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rPr>
          <w:b/>
          <w:lang w:val="en-US"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вариантов 7-12. </w:t>
      </w:r>
      <w:r>
        <w:t xml:space="preserve">В исследовании изучалась проблема различия уровня тревожности двух групп детей: из благополучных и неблагополучных семей. В эксперименте участвовали  </w:t>
      </w:r>
      <w:r>
        <w:rPr>
          <w:i/>
          <w:lang w:val="en-US"/>
        </w:rPr>
        <w:t>n</w:t>
      </w:r>
      <w:r>
        <w:rPr>
          <w:i/>
          <w:vertAlign w:val="subscript"/>
        </w:rPr>
        <w:t>1</w:t>
      </w:r>
      <w:r>
        <w:t xml:space="preserve"> детей из благополучных семей и </w:t>
      </w:r>
      <w:r>
        <w:rPr>
          <w:i/>
          <w:lang w:val="en-US"/>
        </w:rPr>
        <w:t>n</w:t>
      </w:r>
      <w:r>
        <w:rPr>
          <w:i/>
          <w:vertAlign w:val="subscript"/>
        </w:rPr>
        <w:t>2</w:t>
      </w:r>
      <w:r>
        <w:t xml:space="preserve"> – из неблагополучных. В таблице приведены показатели уровня тревожности, выраженные в 100-бальной шкале. Можно ли утверждать, что уровень тревожности детей из благополучных семей отличается от уровня тревожности детей из неблагополучных семей?</w:t>
      </w:r>
    </w:p>
    <w:p w:rsidR="00660553" w:rsidRDefault="00660553">
      <w:pPr>
        <w:pStyle w:val="1"/>
        <w:jc w:val="both"/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данные  по детям из неблагополучных семей, Х</w:t>
      </w:r>
      <w:r>
        <w:rPr>
          <w:b w:val="0"/>
          <w:sz w:val="24"/>
          <w:vertAlign w:val="subscript"/>
        </w:rPr>
        <w:t>2</w:t>
      </w:r>
      <w:r>
        <w:rPr>
          <w:b w:val="0"/>
          <w:sz w:val="24"/>
        </w:rPr>
        <w:t xml:space="preserve"> – данные по детям из благополучных семей):</w:t>
      </w:r>
    </w:p>
    <w:p w:rsidR="00660553" w:rsidRDefault="00660553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9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12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pStyle w:val="af5"/>
        <w:ind w:firstLine="567"/>
        <w:rPr>
          <w:sz w:val="20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Pr="00AC3D07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при решении задачи использовать команду </w:t>
      </w:r>
      <w:r>
        <w:rPr>
          <w:i/>
        </w:rPr>
        <w:t>Сортировка</w:t>
      </w:r>
      <w:r>
        <w:t xml:space="preserve"> в меню </w:t>
      </w:r>
      <w:r>
        <w:rPr>
          <w:i/>
        </w:rPr>
        <w:t>Данные</w:t>
      </w:r>
      <w:r>
        <w:t xml:space="preserve"> в среде </w:t>
      </w:r>
      <w:r>
        <w:rPr>
          <w:lang w:val="en-US"/>
        </w:rPr>
        <w:t>Excel</w:t>
      </w:r>
      <w:r>
        <w:t>.</w:t>
      </w: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rFonts w:ascii="Arial" w:hAnsi="Arial" w:cs="Arial"/>
        </w:rPr>
      </w:pPr>
      <w:r w:rsidRPr="00AC3D07">
        <w:rPr>
          <w:b/>
        </w:rPr>
        <w:t>Практическая работа №6. Оценка достоверности различий между несколькими выборками по уровню признака</w:t>
      </w:r>
    </w:p>
    <w:p w:rsidR="00660553" w:rsidRPr="00AC3D07" w:rsidRDefault="00660553">
      <w:pPr>
        <w:jc w:val="center"/>
        <w:rPr>
          <w:rFonts w:ascii="Arial" w:hAnsi="Arial" w:cs="Arial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выборке из 28 мужчин-руководителей проводилось обследование с помощью 16-факторного личностного опросника Р.Б. Кетелла (форма А). В таблице приведены индивидуальные значения  испытуемых по фактору N. Данные сгруппированы по возрастным группам. Можно ли утверждать, что есть определенная тенденция изменения значений фактора N  при переходе от группы к группе?</w:t>
      </w:r>
    </w:p>
    <w:p w:rsidR="00660553" w:rsidRDefault="00660553">
      <w:pPr>
        <w:jc w:val="both"/>
      </w:pP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 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2  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 Вариант 3 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50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45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68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4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5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53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64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56</w:t>
            </w:r>
          </w:p>
        </w:tc>
      </w:tr>
    </w:tbl>
    <w:p w:rsidR="00660553" w:rsidRDefault="00660553"/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Вариа7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8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18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10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11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12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119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134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rFonts w:ascii="Arial" w:hAnsi="Arial" w:cs="Arial"/>
          <w:b/>
          <w:sz w:val="22"/>
        </w:rPr>
      </w:pPr>
      <w:r w:rsidRPr="00AC3D07">
        <w:rPr>
          <w:b/>
        </w:rPr>
        <w:t>Практическая работа №7. Оценка достоверности сдвига</w:t>
      </w:r>
    </w:p>
    <w:p w:rsidR="00660553" w:rsidRPr="00AC3D07" w:rsidRDefault="00660553">
      <w:pPr>
        <w:jc w:val="center"/>
        <w:rPr>
          <w:rFonts w:ascii="Arial" w:hAnsi="Arial" w:cs="Arial"/>
          <w:b/>
          <w:sz w:val="22"/>
        </w:rPr>
      </w:pPr>
    </w:p>
    <w:p w:rsidR="00660553" w:rsidRDefault="00660553">
      <w:pPr>
        <w:jc w:val="both"/>
      </w:pPr>
      <w:r>
        <w:rPr>
          <w:b/>
        </w:rPr>
        <w:t xml:space="preserve">Задание. </w:t>
      </w:r>
      <w:r>
        <w:t>Психолог проводит с младшими школьниками коррекционную работу по формированию навыков внимания, используя для оценки результатов корректурную пробу. Задача состоит в том, чтобы определить, будет ли уменьшаться количество ошибок внимания у младших школьников после специальных коррекционных упражнений.</w:t>
      </w:r>
    </w:p>
    <w:p w:rsidR="00660553" w:rsidRDefault="00660553">
      <w:pPr>
        <w:jc w:val="both"/>
      </w:pPr>
      <w:r>
        <w:t>В таблице представлены соответствующие экспериментальные данные до и после проведения коррекции.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</w:pPr>
            <w:r>
              <w:rPr>
                <w:b/>
                <w:color w:val="000000"/>
                <w:sz w:val="18"/>
              </w:rPr>
              <w:t>4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8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12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b/>
        </w:rPr>
      </w:pPr>
      <w:r w:rsidRPr="00AC3D07">
        <w:rPr>
          <w:b/>
        </w:rPr>
        <w:t>Практическая работа №8. Оценка достоверности расхождения или согласия распределений (критерий Пирсона)</w:t>
      </w:r>
    </w:p>
    <w:p w:rsidR="00660553" w:rsidRPr="00AC3D07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Тест Мюнстерберга для измерения избирательности перцептив</w:t>
      </w:r>
      <w:r>
        <w:softHyphen/>
        <w:t xml:space="preserve">ного понимания в адаптированном варианте М.Д. Дворяшиной (1976) предъявлялся студентам факультета психологии  университета   и артистам драматического театра. Материал методики состоит из бланка с набором букв русского алфавита, в случайном порядке перемежающихся. Среди этого фона скрыто 24 слова разной степени сложности: «факт», «хоккей», «любовь», «конкурс», «психиатрия» и т.п. Задача испытуемого – возможно быстрее отыскать их и подчеркнуть. Отличается ли от равномерного распределения распределение количества ошибок в выборке студентов? Совпадают ли распределения количества ошибок (пропусков слов) в двух выборках? </w:t>
      </w:r>
    </w:p>
    <w:p w:rsidR="00660553" w:rsidRDefault="00660553">
      <w:pPr>
        <w:jc w:val="both"/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</w:tbl>
    <w:p w:rsidR="00660553" w:rsidRDefault="00660553"/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:rsidR="00660553" w:rsidRDefault="00660553">
      <w:pPr>
        <w:pStyle w:val="1"/>
        <w:rPr>
          <w:sz w:val="20"/>
        </w:rPr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</w:tbl>
    <w:p w:rsidR="00660553" w:rsidRDefault="00660553"/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-Пирсона  находится с использованием формул в среде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подтверждения правильности расчетов эмпирическое значения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 Пирсона находят с помощью статистических функций в два шага: </w:t>
      </w:r>
    </w:p>
    <w:p w:rsidR="00660553" w:rsidRDefault="00660553">
      <w:pPr>
        <w:numPr>
          <w:ilvl w:val="0"/>
          <w:numId w:val="12"/>
        </w:numPr>
        <w:jc w:val="both"/>
      </w:pPr>
      <w:r>
        <w:t>сначала используется статистическая функция ХИ2ТЕСТ, результатом которой будет вероятность для распределения Пирсона;</w:t>
      </w:r>
    </w:p>
    <w:p w:rsidR="00660553" w:rsidRDefault="00660553">
      <w:pPr>
        <w:numPr>
          <w:ilvl w:val="0"/>
          <w:numId w:val="12"/>
        </w:numPr>
        <w:jc w:val="both"/>
      </w:pPr>
      <w:r>
        <w:t xml:space="preserve">вторым шагом используется статистическая функция ХИ2ОБР, результатом которой и будет эмпирическое значение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–Пирсона.</w:t>
      </w:r>
    </w:p>
    <w:p w:rsidR="00660553" w:rsidRDefault="00660553">
      <w:pPr>
        <w:ind w:left="975"/>
        <w:jc w:val="both"/>
      </w:pPr>
    </w:p>
    <w:p w:rsidR="00660553" w:rsidRDefault="00660553">
      <w:pPr>
        <w:rPr>
          <w:sz w:val="22"/>
        </w:rPr>
      </w:pPr>
      <w:r w:rsidRPr="00AC3D07">
        <w:rPr>
          <w:b/>
        </w:rPr>
        <w:t xml:space="preserve">Практическая работа №9. Оценка достоверности расхождения или согласия распределений (критерий </w:t>
      </w:r>
      <w:r w:rsidRPr="00AC3D07">
        <w:rPr>
          <w:rFonts w:ascii="Symbol" w:hAnsi="Symbol" w:cs="Symbol"/>
          <w:b/>
        </w:rPr>
        <w:t></w:t>
      </w:r>
      <w:r w:rsidRPr="00AC3D07">
        <w:rPr>
          <w:b/>
        </w:rPr>
        <w:t>- Колмогорова-Смирнова)</w:t>
      </w:r>
    </w:p>
    <w:p w:rsidR="00660553" w:rsidRDefault="00660553">
      <w:pPr>
        <w:rPr>
          <w:sz w:val="22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Рассмотрим распределение красного цвета в 8-цветном тесте М. Люшера. Можно ли утверждать, что распределение красного цвета по 8-и позициям в выборке </w:t>
      </w:r>
      <w:r>
        <w:rPr>
          <w:lang w:val="en-US"/>
        </w:rPr>
        <w:t>A</w:t>
      </w:r>
      <w:r>
        <w:t xml:space="preserve"> у здоровых испытуемых  отличается от равномерного распределения? Можно ли утверждать, что распределение красного цвета  в выборке </w:t>
      </w:r>
      <w:r>
        <w:rPr>
          <w:lang w:val="en-US"/>
        </w:rPr>
        <w:t>A</w:t>
      </w:r>
      <w:r>
        <w:t xml:space="preserve"> и выборке </w:t>
      </w:r>
      <w:r>
        <w:rPr>
          <w:lang w:val="en-US"/>
        </w:rPr>
        <w:t>B</w:t>
      </w:r>
      <w:r>
        <w:t xml:space="preserve"> не различается?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19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55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58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4"/>
        <w:gridCol w:w="540"/>
        <w:gridCol w:w="565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64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05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64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98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116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91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>
      <w:pPr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</w:t>
      </w:r>
      <w:r>
        <w:t xml:space="preserve"> – Колмогорова-Смирнова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/>
    <w:p w:rsidR="00660553" w:rsidRDefault="00660553"/>
    <w:p w:rsidR="00660553" w:rsidRDefault="00660553">
      <w:pPr>
        <w:rPr>
          <w:b/>
        </w:rPr>
      </w:pPr>
      <w:r w:rsidRPr="00AC3D07">
        <w:rPr>
          <w:b/>
        </w:rPr>
        <w:t>Лабораторная работа №10. Многофункциональный критерий Фишера</w:t>
      </w:r>
    </w:p>
    <w:p w:rsidR="00660553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975"/>
        <w:jc w:val="both"/>
      </w:pPr>
    </w:p>
    <w:p w:rsidR="00660553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Pr="00AC3D07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Default="00660553">
      <w:pPr>
        <w:rPr>
          <w:b/>
        </w:rPr>
      </w:pP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60553" w:rsidRPr="000F0F00" w:rsidRDefault="00660553" w:rsidP="00882B4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660553" w:rsidRDefault="00660553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660553" w:rsidRDefault="00660553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660553" w:rsidRDefault="00660553">
      <w:pPr>
        <w:autoSpaceDE w:val="0"/>
        <w:ind w:left="720"/>
        <w:rPr>
          <w:color w:val="000000"/>
        </w:rPr>
      </w:pPr>
      <w:r>
        <w:rPr>
          <w:b/>
          <w:iCs/>
        </w:rPr>
        <w:t>7.1. Основная учебная литература:</w:t>
      </w:r>
    </w:p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</w:p>
    <w:p w:rsidR="00660553" w:rsidRDefault="00660553">
      <w:pPr>
        <w:pStyle w:val="28"/>
        <w:tabs>
          <w:tab w:val="left" w:pos="1701"/>
        </w:tabs>
        <w:ind w:left="0"/>
        <w:rPr>
          <w:b/>
          <w:iCs/>
        </w:rPr>
      </w:pPr>
    </w:p>
    <w:p w:rsidR="00660553" w:rsidRDefault="00660553">
      <w:pPr>
        <w:numPr>
          <w:ilvl w:val="1"/>
          <w:numId w:val="4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widowControl w:val="0"/>
        <w:tabs>
          <w:tab w:val="left" w:pos="1560"/>
        </w:tabs>
        <w:autoSpaceDE w:val="0"/>
      </w:pPr>
      <w:r>
        <w:t>1.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widowControl w:val="0"/>
        <w:tabs>
          <w:tab w:val="left" w:pos="1701"/>
        </w:tabs>
        <w:autoSpaceDE w:val="0"/>
        <w:ind w:left="360"/>
        <w:jc w:val="both"/>
      </w:pP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numPr>
          <w:ilvl w:val="0"/>
          <w:numId w:val="2"/>
        </w:numPr>
        <w:tabs>
          <w:tab w:val="left" w:pos="1701"/>
        </w:tabs>
        <w:jc w:val="both"/>
      </w:pPr>
      <w:r>
        <w:t>Научно-методический электронный журнал «Концепт»</w:t>
      </w:r>
    </w:p>
    <w:p w:rsidR="00660553" w:rsidRDefault="00660553">
      <w:pPr>
        <w:pStyle w:val="28"/>
        <w:numPr>
          <w:ilvl w:val="0"/>
          <w:numId w:val="2"/>
        </w:numPr>
        <w:tabs>
          <w:tab w:val="left" w:pos="1701"/>
        </w:tabs>
        <w:jc w:val="both"/>
      </w:pPr>
      <w:r>
        <w:t xml:space="preserve">Вестник Томского государственного педагогического университета. Серия Естественные и точные науки. Издательство: Томский государственный педагогический университет. Томск, ISSN: 1609–624X </w:t>
      </w:r>
      <w:hyperlink r:id="rId8" w:history="1">
        <w:r>
          <w:rPr>
            <w:rStyle w:val="a4"/>
          </w:rPr>
          <w:t>http://www.iprbookshop.ru</w:t>
        </w:r>
      </w:hyperlink>
      <w:r>
        <w:t>.</w:t>
      </w:r>
    </w:p>
    <w:p w:rsidR="00660553" w:rsidRDefault="00660553">
      <w:pPr>
        <w:tabs>
          <w:tab w:val="left" w:pos="1701"/>
        </w:tabs>
        <w:ind w:left="850"/>
        <w:jc w:val="both"/>
      </w:pP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60553" w:rsidRDefault="00127C07">
      <w:pPr>
        <w:widowControl w:val="0"/>
        <w:autoSpaceDE w:val="0"/>
        <w:jc w:val="both"/>
      </w:pPr>
      <w:hyperlink r:id="rId9" w:history="1">
        <w:r w:rsidR="00660553">
          <w:rPr>
            <w:rStyle w:val="a4"/>
            <w:shd w:val="clear" w:color="auto" w:fill="FFFFFF"/>
          </w:rPr>
          <w:t>www.iprbookshop.ru</w:t>
        </w:r>
      </w:hyperlink>
      <w:r w:rsidR="00660553">
        <w:rPr>
          <w:shd w:val="clear" w:color="auto" w:fill="FFFFFF"/>
        </w:rPr>
        <w:t xml:space="preserve">  - электронно-библиотечная система</w:t>
      </w:r>
    </w:p>
    <w:p w:rsidR="00660553" w:rsidRDefault="00660553">
      <w:pPr>
        <w:pStyle w:val="af7"/>
        <w:ind w:left="0"/>
      </w:pPr>
      <w:r>
        <w:t>www.zipsites.ru – бесплатная электронная Интернет библиотека.</w:t>
      </w:r>
    </w:p>
    <w:p w:rsidR="00660553" w:rsidRDefault="00660553">
      <w:pPr>
        <w:pStyle w:val="af7"/>
        <w:ind w:left="0"/>
      </w:pPr>
      <w:r>
        <w:t xml:space="preserve">www.elibraru.ru – бесплатная электронная Интернет библиотека. </w:t>
      </w:r>
    </w:p>
    <w:p w:rsidR="00660553" w:rsidRDefault="00127C07">
      <w:pPr>
        <w:tabs>
          <w:tab w:val="left" w:pos="1701"/>
        </w:tabs>
        <w:jc w:val="both"/>
        <w:rPr>
          <w:b/>
          <w:bCs/>
          <w:i/>
          <w:iCs/>
        </w:rPr>
      </w:pPr>
      <w:hyperlink r:id="rId10" w:history="1">
        <w:r w:rsidR="00660553">
          <w:rPr>
            <w:rStyle w:val="a4"/>
          </w:rPr>
          <w:t>http://www.bymath.net/index.html</w:t>
        </w:r>
      </w:hyperlink>
      <w:r w:rsidR="00660553">
        <w:rPr>
          <w:bCs/>
          <w:iCs/>
          <w:color w:val="000000"/>
        </w:rPr>
        <w:t>элементарная математика</w:t>
      </w:r>
    </w:p>
    <w:p w:rsidR="00660553" w:rsidRDefault="006605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60553" w:rsidRDefault="00660553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60553" w:rsidRDefault="00660553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660553" w:rsidRDefault="00660553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60553" w:rsidRDefault="00660553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60553" w:rsidRDefault="00660553">
      <w:pPr>
        <w:widowControl w:val="0"/>
        <w:autoSpaceDE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60553" w:rsidRDefault="00660553">
      <w:pPr>
        <w:widowControl w:val="0"/>
        <w:autoSpaceDE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60553" w:rsidRDefault="00660553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60553" w:rsidRDefault="00660553">
      <w:pPr>
        <w:widowControl w:val="0"/>
        <w:autoSpaceDE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660553" w:rsidRDefault="00660553">
      <w:pPr>
        <w:autoSpaceDE w:val="0"/>
        <w:jc w:val="both"/>
      </w:pPr>
    </w:p>
    <w:p w:rsidR="00660553" w:rsidRDefault="006605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660553" w:rsidRPr="00AC3D07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660553" w:rsidRDefault="00660553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60553" w:rsidRDefault="00660553">
      <w:pPr>
        <w:ind w:left="720"/>
        <w:jc w:val="both"/>
      </w:pPr>
      <w:r>
        <w:t>1.Проектор, ноутбук</w:t>
      </w:r>
    </w:p>
    <w:p w:rsidR="00660553" w:rsidRDefault="00660553">
      <w:pPr>
        <w:ind w:left="720"/>
        <w:jc w:val="both"/>
      </w:pPr>
      <w:r>
        <w:t xml:space="preserve">2.Проекционный экран </w:t>
      </w:r>
    </w:p>
    <w:p w:rsidR="00660553" w:rsidRDefault="00660553">
      <w:pPr>
        <w:ind w:left="720"/>
        <w:jc w:val="both"/>
      </w:pPr>
      <w:r>
        <w:t>3.Колонки</w:t>
      </w:r>
    </w:p>
    <w:p w:rsidR="00660553" w:rsidRDefault="00660553">
      <w:pPr>
        <w:autoSpaceDE w:val="0"/>
      </w:pPr>
    </w:p>
    <w:p w:rsidR="00660553" w:rsidRDefault="00660553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60553" w:rsidRDefault="00660553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60553" w:rsidRDefault="00660553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60553" w:rsidRDefault="00660553">
      <w:pPr>
        <w:tabs>
          <w:tab w:val="center" w:pos="4536"/>
          <w:tab w:val="right" w:pos="9072"/>
        </w:tabs>
        <w:ind w:firstLine="709"/>
        <w:jc w:val="both"/>
      </w:pP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практические  занятия;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 методы и формы обучения</w:t>
      </w:r>
    </w:p>
    <w:p w:rsidR="00660553" w:rsidRDefault="00660553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беседа;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i/>
          <w:iCs/>
        </w:rPr>
        <w:t>-  мини-конференция.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</w:p>
    <w:p w:rsidR="00660553" w:rsidRDefault="00660553">
      <w:pPr>
        <w:pageBreakBefore/>
        <w:autoSpaceDE w:val="0"/>
        <w:jc w:val="right"/>
      </w:pPr>
      <w:r>
        <w:t xml:space="preserve">Приложение </w:t>
      </w: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</w:pP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«Основы математической обработки информации»</w:t>
      </w: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660553" w:rsidRDefault="00660553">
      <w:pPr>
        <w:ind w:left="720"/>
        <w:jc w:val="both"/>
        <w:rPr>
          <w:b/>
        </w:rPr>
      </w:pPr>
    </w:p>
    <w:p w:rsidR="00660553" w:rsidRDefault="00660553">
      <w:pPr>
        <w:ind w:firstLine="567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660553" w:rsidRDefault="00660553">
            <w:pPr>
              <w:widowControl w:val="0"/>
              <w:jc w:val="both"/>
            </w:pPr>
            <w:r>
              <w:rPr>
                <w:color w:val="000000"/>
              </w:rPr>
              <w:t>Решение практических задач</w:t>
            </w:r>
          </w:p>
        </w:tc>
      </w:tr>
    </w:tbl>
    <w:p w:rsidR="00660553" w:rsidRDefault="00660553">
      <w:pPr>
        <w:jc w:val="both"/>
      </w:pPr>
      <w:r>
        <w:rPr>
          <w:b/>
        </w:rPr>
        <w:t>2.Критерии освоения компетенций</w:t>
      </w:r>
    </w:p>
    <w:p w:rsidR="00660553" w:rsidRDefault="00660553">
      <w:pPr>
        <w:jc w:val="both"/>
      </w:pPr>
    </w:p>
    <w:p w:rsidR="00660553" w:rsidRDefault="00660553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660553" w:rsidRDefault="00660553">
      <w:pPr>
        <w:jc w:val="center"/>
        <w:rPr>
          <w:b/>
          <w:bCs/>
        </w:rPr>
      </w:pPr>
    </w:p>
    <w:p w:rsidR="00660553" w:rsidRDefault="00660553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660553" w:rsidRDefault="00660553">
      <w:pPr>
        <w:jc w:val="center"/>
        <w:rPr>
          <w:b/>
          <w:bCs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327"/>
      </w:tblGrid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660553" w:rsidRDefault="00660553" w:rsidP="008D2962">
      <w:pPr>
        <w:jc w:val="both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60553" w:rsidRDefault="00660553" w:rsidP="008D2962">
      <w:pPr>
        <w:jc w:val="both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60553" w:rsidRDefault="00660553">
      <w:pPr>
        <w:ind w:left="360"/>
        <w:jc w:val="both"/>
        <w:rPr>
          <w:b/>
        </w:rPr>
      </w:pPr>
    </w:p>
    <w:p w:rsidR="00660553" w:rsidRDefault="006605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0553" w:rsidRDefault="00660553">
      <w:pPr>
        <w:autoSpaceDE w:val="0"/>
        <w:jc w:val="both"/>
        <w:rPr>
          <w:b/>
          <w:bCs/>
        </w:rPr>
      </w:pP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u w:val="single"/>
        </w:rPr>
      </w:pPr>
      <w:r>
        <w:t xml:space="preserve">Тесты </w:t>
      </w: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b/>
        </w:rPr>
      </w:pPr>
      <w:r>
        <w:t xml:space="preserve">Тест </w:t>
      </w:r>
    </w:p>
    <w:p w:rsidR="00660553" w:rsidRDefault="00660553">
      <w:pPr>
        <w:ind w:firstLine="720"/>
        <w:jc w:val="center"/>
        <w:rPr>
          <w:b/>
        </w:rPr>
      </w:pPr>
    </w:p>
    <w:p w:rsidR="00660553" w:rsidRDefault="00660553"/>
    <w:p w:rsidR="00660553" w:rsidRDefault="00660553">
      <w:pPr>
        <w:spacing w:after="200" w:line="276" w:lineRule="auto"/>
        <w:rPr>
          <w:color w:val="000000"/>
        </w:rPr>
      </w:pPr>
      <w:r>
        <w:rPr>
          <w:bCs/>
          <w:color w:val="000000"/>
        </w:rPr>
        <w:t>1. Число разрядов для ч</w:t>
      </w:r>
      <w:r>
        <w:rPr>
          <w:color w:val="000000"/>
        </w:rPr>
        <w:t>исла наблюдений 150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7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в. 9-12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2.  Гистограмма состоит из: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Прямоугольников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3.  Полигон</w:t>
      </w:r>
      <w:r>
        <w:rPr>
          <w:color w:val="000000"/>
        </w:rPr>
        <w:t xml:space="preserve"> состоит из: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Прямоугольников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4. </w:t>
      </w:r>
      <w:r>
        <w:rPr>
          <w:u w:val="single"/>
        </w:rPr>
        <w:t xml:space="preserve">Сумма всех частостей всегда равна 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положительному числу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5.  </w:t>
      </w:r>
      <w:r>
        <w:rPr>
          <w:bCs/>
          <w:color w:val="000000"/>
        </w:rPr>
        <w:t xml:space="preserve">Сумма частот всегда равна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числу наблюдений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0</w:t>
      </w:r>
    </w:p>
    <w:p w:rsidR="00660553" w:rsidRDefault="00660553">
      <w:pPr>
        <w:spacing w:after="200" w:line="276" w:lineRule="auto"/>
        <w:rPr>
          <w:color w:val="000000"/>
        </w:rPr>
      </w:pPr>
      <w:r>
        <w:t xml:space="preserve">6.  </w:t>
      </w:r>
      <w:r>
        <w:rPr>
          <w:bCs/>
          <w:color w:val="000000"/>
        </w:rPr>
        <w:t>Результаты расчетов среднего арифметического по сгруппированным и негруппированным данным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не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всегда совпадают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не всегда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7. М</w:t>
      </w:r>
      <w:r>
        <w:rPr>
          <w:color w:val="000000"/>
        </w:rPr>
        <w:t>ода М</w:t>
      </w:r>
      <w:r>
        <w:rPr>
          <w:color w:val="000000"/>
          <w:vertAlign w:val="subscript"/>
        </w:rPr>
        <w:t xml:space="preserve">о </w:t>
      </w:r>
      <w:r>
        <w:rPr>
          <w:color w:val="000000"/>
        </w:rPr>
        <w:t>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среднее значение признака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8. М</w:t>
      </w:r>
      <w:r>
        <w:rPr>
          <w:color w:val="000000"/>
        </w:rPr>
        <w:t>едиана М</w:t>
      </w:r>
      <w:r>
        <w:rPr>
          <w:color w:val="000000"/>
          <w:vertAlign w:val="subscript"/>
        </w:rPr>
        <w:t>е</w:t>
      </w:r>
      <w:r>
        <w:rPr>
          <w:color w:val="000000"/>
        </w:rPr>
        <w:t xml:space="preserve"> 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среднее значение признака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9. </w:t>
      </w:r>
      <w:r>
        <w:rPr>
          <w:color w:val="000000"/>
        </w:rPr>
        <w:t>Размерность стандартного отклонения совпадает с единицами измерения экспериментальных данных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всегда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иногда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никогда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10. У</w:t>
      </w:r>
      <w:r>
        <w:rPr>
          <w:color w:val="000000"/>
        </w:rPr>
        <w:t>ровень однородности выборочных наблюдений определяет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 коэффициент вариации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 коэффициент корреляции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коэффициент однородности</w:t>
      </w:r>
    </w:p>
    <w:p w:rsidR="00660553" w:rsidRDefault="00660553">
      <w:pPr>
        <w:spacing w:after="200" w:line="276" w:lineRule="auto"/>
      </w:pPr>
      <w:r>
        <w:t>11. Д</w:t>
      </w:r>
      <w:r>
        <w:rPr>
          <w:bCs/>
          <w:color w:val="000000"/>
        </w:rPr>
        <w:t>ля вычисления ошибки, которая  возникает при вычислении генерального среднего по выборочным оценкам применяют формулу</w:t>
      </w:r>
    </w:p>
    <w:p w:rsidR="00660553" w:rsidRDefault="00127C07">
      <w:pPr>
        <w:spacing w:after="200" w:line="276" w:lineRule="auto"/>
      </w:pPr>
      <w:r>
        <w:rPr>
          <w:noProof/>
          <w:lang w:eastAsia="ru-RU"/>
        </w:rPr>
        <w:pict>
          <v:shape id="Рисунок 4" o:spid="_x0000_s1026" type="#_x0000_t75" style="position:absolute;margin-left:37.95pt;margin-top:20.4pt;width:56.15pt;height:29.15pt;z-index:-10;visibility:visible;mso-wrap-distance-left:9.05pt;mso-wrap-distance-right:9.05pt" wrapcoords="-288 0 -288 21046 21600 21046 21600 0 -288 0" filled="t">
            <v:imagedata r:id="rId11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3" o:spid="_x0000_s1027" type="#_x0000_t75" style="position:absolute;margin-left:37.95pt;margin-top:13pt;width:85.4pt;height:35.9pt;z-index:-11;visibility:visible;mso-wrap-distance-left:9.05pt;mso-wrap-distance-right:9.05pt" wrapcoords="-189 0 -189 21150 21600 21150 21600 0 -189 0" filled="t">
            <v:imagedata r:id="rId12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2" o:spid="_x0000_s1028" type="#_x0000_t75" style="position:absolute;margin-left:28.95pt;margin-top:14.55pt;width:73.4pt;height:42.65pt;z-index:-12;visibility:visible;mso-wrap-distance-left:9.05pt;mso-wrap-distance-right:9.05pt" wrapcoords="-220 0 -220 21221 21600 21221 21600 0 -220 0" filled="t">
            <v:imagedata r:id="rId13" o:title=""/>
            <w10:wrap type="tight"/>
          </v:shape>
        </w:pict>
      </w:r>
    </w:p>
    <w:p w:rsidR="00660553" w:rsidRDefault="00660553">
      <w:pPr>
        <w:spacing w:after="200" w:line="276" w:lineRule="auto"/>
        <w:rPr>
          <w:u w:val="single"/>
        </w:rPr>
      </w:pPr>
      <w:r>
        <w:rPr>
          <w:color w:val="000000"/>
          <w:u w:val="single"/>
        </w:rPr>
        <w:t>в.</w:t>
      </w:r>
    </w:p>
    <w:p w:rsidR="00660553" w:rsidRDefault="00660553">
      <w:pPr>
        <w:spacing w:after="200" w:line="276" w:lineRule="auto"/>
        <w:rPr>
          <w:u w:val="single"/>
        </w:rPr>
      </w:pPr>
    </w:p>
    <w:p w:rsidR="00660553" w:rsidRDefault="00660553">
      <w:pPr>
        <w:spacing w:after="200" w:line="276" w:lineRule="auto"/>
        <w:rPr>
          <w:color w:val="000000"/>
        </w:rPr>
      </w:pPr>
      <w:r>
        <w:t>12. П</w:t>
      </w:r>
      <w:r>
        <w:rPr>
          <w:shd w:val="clear" w:color="auto" w:fill="FFFFFF"/>
        </w:rPr>
        <w:t>равило трех сигм говорит, что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</w:t>
      </w:r>
      <w:r>
        <w:rPr>
          <w:shd w:val="clear" w:color="auto" w:fill="FFFFFF"/>
        </w:rPr>
        <w:t>что вероятность отклонения значения нормально распределенной случайной величины  от своего среднего  более, чем на три стандартных отклонения, очень велика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u w:val="single"/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очень мала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  <w:r>
        <w:rPr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равна 0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13. </w:t>
      </w:r>
      <w:r>
        <w:rPr>
          <w:bCs/>
          <w:i/>
          <w:iCs/>
        </w:rPr>
        <w:t>Вероятности,</w:t>
      </w:r>
      <w:r>
        <w:rPr>
          <w:bCs/>
          <w:color w:val="000000"/>
        </w:rPr>
        <w:t xml:space="preserve"> признанные достаточным для того, чтобы уверенно судить о генеральных параметрах на основании выборочных характеристик, называют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i/>
          <w:iCs/>
          <w:u w:val="single"/>
        </w:rPr>
        <w:t xml:space="preserve"> доверительными</w:t>
      </w:r>
      <w:r>
        <w:rPr>
          <w:bCs/>
          <w:color w:val="000000"/>
          <w:u w:val="single"/>
        </w:rPr>
        <w:t>.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достоверными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примерными</w:t>
      </w:r>
    </w:p>
    <w:p w:rsidR="00660553" w:rsidRDefault="00660553">
      <w:pPr>
        <w:spacing w:after="200" w:line="276" w:lineRule="auto"/>
      </w:pPr>
      <w:r>
        <w:t>14. Т</w:t>
      </w:r>
      <w:r>
        <w:rPr>
          <w:bCs/>
          <w:color w:val="000000"/>
        </w:rPr>
        <w:t xml:space="preserve">ребуемый объем выборки при </w:t>
      </w:r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&gt;30 вычисляют по формуле</w:t>
      </w:r>
    </w:p>
    <w:p w:rsidR="00660553" w:rsidRDefault="00127C07">
      <w:pPr>
        <w:spacing w:after="200" w:line="276" w:lineRule="auto"/>
      </w:pPr>
      <w:r>
        <w:rPr>
          <w:noProof/>
          <w:lang w:eastAsia="ru-RU"/>
        </w:rPr>
        <w:pict>
          <v:shape id="Рисунок 5" o:spid="_x0000_s1029" type="#_x0000_t75" style="position:absolute;margin-left:40.2pt;margin-top:.45pt;width:102.85pt;height:44.9pt;z-index:-9;visibility:visible;mso-wrap-distance-left:5pt;mso-wrap-distance-right:5pt;mso-position-horizontal-relative:margin" wrapcoords="-158 0 -158 21240 21600 21240 21600 0 -158 0" filled="t">
            <v:imagedata r:id="rId14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6" o:spid="_x0000_s1030" type="#_x0000_t75" style="position:absolute;margin-left:57.45pt;margin-top:5.1pt;width:61.2pt;height:39.65pt;z-index:-8;visibility:visible;mso-wrap-distance-left:9.05pt;mso-wrap-distance-right:9.05pt" wrapcoords="-263 0 -263 21192 21600 21192 21600 0 -263 0" filled="t">
            <v:imagedata r:id="rId15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7" o:spid="_x0000_s1031" type="#_x0000_t75" style="position:absolute;margin-left:45.45pt;margin-top:7.45pt;width:65.9pt;height:44.15pt;z-index:-7;visibility:visible;mso-wrap-distance-left:5pt;mso-wrap-distance-right:5pt;mso-position-horizontal-relative:margin" wrapcoords="-245 0 -245 21234 21600 21234 21600 0 -245 0" filled="t">
            <v:imagedata r:id="rId16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color w:val="000000"/>
        </w:rPr>
      </w:pPr>
      <w:r>
        <w:t xml:space="preserve">15. </w:t>
      </w:r>
      <w:r>
        <w:rPr>
          <w:bCs/>
          <w:color w:val="000000"/>
        </w:rPr>
        <w:t>В области ФК и спорта, как правило, достаточен уровень значимости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5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0,05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16. </w:t>
      </w:r>
      <w:r>
        <w:rPr>
          <w:bCs/>
          <w:color w:val="000000"/>
        </w:rPr>
        <w:t>Зависимость между переменными, которым соответствуют средние величины, называется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корреляцией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б.ковариацией</w:t>
      </w:r>
    </w:p>
    <w:p w:rsidR="00660553" w:rsidRDefault="00660553">
      <w:pPr>
        <w:spacing w:after="200" w:line="276" w:lineRule="auto"/>
      </w:pPr>
      <w:r>
        <w:rPr>
          <w:color w:val="000000"/>
        </w:rPr>
        <w:t>в.коэффициентом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17. Н</w:t>
      </w:r>
      <w:r>
        <w:rPr>
          <w:bCs/>
          <w:color w:val="000000"/>
        </w:rPr>
        <w:t xml:space="preserve">аличие или отсутствие достоверного различия в двух дисперсиях определяет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а. </w:t>
      </w:r>
      <w:r>
        <w:rPr>
          <w:color w:val="000000"/>
          <w:u w:val="single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</w:t>
      </w:r>
      <w:r>
        <w:rPr>
          <w:bCs/>
          <w:color w:val="000000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  <w:rPr>
          <w:color w:val="000000"/>
        </w:rPr>
      </w:pPr>
      <w:r>
        <w:t>18. Н</w:t>
      </w:r>
      <w:r>
        <w:rPr>
          <w:bCs/>
          <w:color w:val="000000"/>
        </w:rPr>
        <w:t>аличие или отсутствие достоверного различия в двух средних определяет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 xml:space="preserve">а. </w:t>
      </w:r>
      <w:r>
        <w:rPr>
          <w:color w:val="000000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bCs/>
          <w:color w:val="000000"/>
          <w:u w:val="single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</w:pPr>
      <w:r>
        <w:t>19. Коэффициент асимметрии определяется по формуле</w:t>
      </w:r>
    </w:p>
    <w:p w:rsidR="00660553" w:rsidRDefault="00127C07">
      <w:pPr>
        <w:spacing w:after="200" w:line="276" w:lineRule="auto"/>
      </w:pPr>
      <w:r>
        <w:rPr>
          <w:noProof/>
          <w:lang w:eastAsia="ru-RU"/>
        </w:rPr>
        <w:pict>
          <v:shape id="Рисунок 8" o:spid="_x0000_s1032" type="#_x0000_t75" style="position:absolute;margin-left:30.45pt;margin-top:1.55pt;width:122.9pt;height:49.4pt;z-index:-6;visibility:visible;mso-wrap-distance-left:9.05pt;mso-wrap-distance-right:9.05pt" wrapcoords="-132 0 -132 21273 21600 21273 21600 0 -132 0" filled="t">
            <v:imagedata r:id="rId17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а.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0" o:spid="_x0000_s1033" type="#_x0000_t75" style="position:absolute;margin-left:34.95pt;margin-top:.15pt;width:137.7pt;height:47.9pt;z-index:-4;visibility:visible;mso-wrap-distance-left:9.05pt;mso-wrap-distance-right:9.05pt" wrapcoords="-117 0 -117 21262 21600 21262 21600 0 -117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2" o:spid="_x0000_s1034" type="#_x0000_t75" style="position:absolute;margin-left:25.95pt;margin-top:5.35pt;width:177.65pt;height:43.4pt;z-index:-2;visibility:visible;mso-wrap-distance-left:5pt;mso-wrap-distance-right:5pt;mso-position-horizontal-relative:margin" wrapcoords="-91 0 -91 21228 21600 21228 21600 0 -91 0" filled="t">
            <v:imagedata r:id="rId19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</w:pPr>
      <w:r>
        <w:t xml:space="preserve">20. </w:t>
      </w:r>
      <w:r>
        <w:rPr>
          <w:bCs/>
          <w:color w:val="000000"/>
        </w:rPr>
        <w:t>Коэффициент эксцесса</w:t>
      </w:r>
      <w:r>
        <w:rPr>
          <w:color w:val="000000"/>
          <w:shd w:val="clear" w:color="auto" w:fill="FFFFFF"/>
        </w:rPr>
        <w:t xml:space="preserve"> определяется по формуле</w:t>
      </w:r>
    </w:p>
    <w:p w:rsidR="00660553" w:rsidRDefault="00127C07">
      <w:pPr>
        <w:spacing w:after="200" w:line="276" w:lineRule="auto"/>
      </w:pPr>
      <w:r>
        <w:rPr>
          <w:noProof/>
          <w:lang w:eastAsia="ru-RU"/>
        </w:rPr>
        <w:pict>
          <v:shape id="Рисунок 13" o:spid="_x0000_s1035" type="#_x0000_t75" style="position:absolute;margin-left:31.95pt;margin-top:9.9pt;width:177.65pt;height:43.4pt;z-index:-1;visibility:visible;mso-wrap-distance-left:5pt;mso-wrap-distance-right:5pt;mso-position-horizontal-relative:margin" wrapcoords="-91 0 -91 21228 21600 21228 21600 0 -91 0" filled="t">
            <v:imagedata r:id="rId19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1" o:spid="_x0000_s1036" type="#_x0000_t75" style="position:absolute;margin-left:30.45pt;margin-top:2.5pt;width:137.7pt;height:47.9pt;z-index:-3;visibility:visible;mso-wrap-distance-left:9.05pt;mso-wrap-distance-right:9.05pt" wrapcoords="-117 0 -117 21262 21600 21262 21600 0 -117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127C07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9" o:spid="_x0000_s1037" type="#_x0000_t75" style="position:absolute;margin-left:19.95pt;margin-top:9.55pt;width:122.9pt;height:49.4pt;z-index:-5;visibility:visible;mso-wrap-distance-left:9.05pt;mso-wrap-distance-right:9.05pt" wrapcoords="-132 0 -132 21273 21600 21273 21600 0 -132 0" filled="t">
            <v:imagedata r:id="rId17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u w:val="single"/>
        </w:rPr>
      </w:pPr>
      <w:r>
        <w:t xml:space="preserve">21. Студенты группы смогли подтянуться на турнике 7; 5; 8; 4; 9; 10; 14; 7; 11 раз. Укажите объем выборки, ее моду, медиану и размах.  </w:t>
      </w:r>
    </w:p>
    <w:p w:rsidR="00660553" w:rsidRDefault="00660553">
      <w:pPr>
        <w:spacing w:after="200" w:line="276" w:lineRule="auto"/>
      </w:pPr>
      <w:r>
        <w:rPr>
          <w:u w:val="single"/>
        </w:rPr>
        <w:t>А.9, 7, 8, 10</w:t>
      </w:r>
    </w:p>
    <w:p w:rsidR="00660553" w:rsidRDefault="00660553">
      <w:pPr>
        <w:spacing w:after="200" w:line="276" w:lineRule="auto"/>
      </w:pPr>
      <w:r>
        <w:t>Б.10, 9, 8,7</w:t>
      </w:r>
    </w:p>
    <w:p w:rsidR="00660553" w:rsidRDefault="00660553">
      <w:pPr>
        <w:spacing w:after="200" w:line="276" w:lineRule="auto"/>
      </w:pPr>
      <w:r>
        <w:t>В. 9, 14, 10, 4</w:t>
      </w:r>
    </w:p>
    <w:p w:rsidR="00660553" w:rsidRDefault="00660553">
      <w:pPr>
        <w:spacing w:after="200" w:line="276" w:lineRule="auto"/>
        <w:rPr>
          <w:u w:val="single"/>
        </w:rPr>
      </w:pPr>
      <w:r>
        <w:t>22.  9.</w:t>
      </w:r>
      <w:r>
        <w:tab/>
        <w:t>На выполнение домашнего задания по математике студенты затратили 25; 30; 15; 50; 35; 45; 30; 50; 65; 45; 50; 60 минут. Среднее время выполнения задания равно:</w:t>
      </w:r>
    </w:p>
    <w:p w:rsidR="00660553" w:rsidRDefault="00660553">
      <w:pPr>
        <w:spacing w:after="200" w:line="276" w:lineRule="auto"/>
      </w:pPr>
      <w:r>
        <w:rPr>
          <w:u w:val="single"/>
        </w:rPr>
        <w:t>А. 41,7</w:t>
      </w:r>
    </w:p>
    <w:p w:rsidR="00660553" w:rsidRDefault="00660553">
      <w:pPr>
        <w:spacing w:after="200" w:line="276" w:lineRule="auto"/>
      </w:pPr>
      <w:r>
        <w:t>Б. 40</w:t>
      </w:r>
    </w:p>
    <w:p w:rsidR="00660553" w:rsidRDefault="00660553">
      <w:pPr>
        <w:spacing w:after="200" w:line="276" w:lineRule="auto"/>
      </w:pPr>
      <w:r>
        <w:t>В.50,3</w:t>
      </w:r>
    </w:p>
    <w:p w:rsidR="00660553" w:rsidRDefault="00660553">
      <w:pPr>
        <w:spacing w:after="200" w:line="276" w:lineRule="auto"/>
        <w:rPr>
          <w:u w:val="single"/>
        </w:rPr>
      </w:pPr>
      <w:r>
        <w:t>23. Вероятность наступления некоторого события НЕ МОЖЕТ быть равна:</w:t>
      </w:r>
    </w:p>
    <w:p w:rsidR="00660553" w:rsidRDefault="00660553">
      <w:pPr>
        <w:spacing w:after="200" w:line="276" w:lineRule="auto"/>
      </w:pPr>
      <w:r>
        <w:rPr>
          <w:u w:val="single"/>
        </w:rPr>
        <w:t>А. -1/2</w:t>
      </w:r>
    </w:p>
    <w:p w:rsidR="00660553" w:rsidRDefault="00660553">
      <w:pPr>
        <w:spacing w:after="200" w:line="276" w:lineRule="auto"/>
      </w:pPr>
      <w:r>
        <w:t>Б. 3/4</w:t>
      </w:r>
    </w:p>
    <w:p w:rsidR="00660553" w:rsidRDefault="00660553">
      <w:pPr>
        <w:spacing w:after="200" w:line="276" w:lineRule="auto"/>
      </w:pPr>
      <w:r>
        <w:t>В. 0</w:t>
      </w:r>
    </w:p>
    <w:p w:rsidR="00660553" w:rsidRDefault="00660553">
      <w:pPr>
        <w:spacing w:after="200" w:line="276" w:lineRule="auto"/>
      </w:pPr>
      <w:r>
        <w:t xml:space="preserve">24. Дисперсия случайной величины характеризует – </w:t>
      </w:r>
    </w:p>
    <w:p w:rsidR="00660553" w:rsidRDefault="00660553">
      <w:pPr>
        <w:spacing w:after="200" w:line="276" w:lineRule="auto"/>
        <w:rPr>
          <w:u w:val="single"/>
        </w:rPr>
      </w:pPr>
      <w:r>
        <w:t>a.</w:t>
      </w:r>
      <w:r>
        <w:tab/>
        <w:t>среднее значение случайной величины;</w:t>
      </w:r>
    </w:p>
    <w:p w:rsidR="00660553" w:rsidRDefault="00660553">
      <w:pPr>
        <w:spacing w:after="200" w:line="276" w:lineRule="auto"/>
      </w:pPr>
      <w:r>
        <w:rPr>
          <w:u w:val="single"/>
        </w:rPr>
        <w:t>b.</w:t>
      </w:r>
      <w:r>
        <w:rPr>
          <w:u w:val="single"/>
        </w:rPr>
        <w:tab/>
        <w:t>рассеяние случайной величины вокруг своего математического ожидания;</w:t>
      </w:r>
    </w:p>
    <w:p w:rsidR="00660553" w:rsidRDefault="00660553">
      <w:pPr>
        <w:spacing w:after="200" w:line="276" w:lineRule="auto"/>
      </w:pPr>
      <w:r>
        <w:t>c.</w:t>
      </w:r>
      <w:r>
        <w:tab/>
        <w:t xml:space="preserve">максимальное значение случайной величины </w:t>
      </w:r>
    </w:p>
    <w:p w:rsidR="00660553" w:rsidRDefault="00660553">
      <w:pPr>
        <w:spacing w:after="200" w:line="276" w:lineRule="auto"/>
      </w:pPr>
      <w:r>
        <w:t>25. Для случайной величины было рассчитано значение дисперсии равное 1,69. Тогда среднеквадратическое отклонение случайной величины равно….</w:t>
      </w:r>
    </w:p>
    <w:p w:rsidR="00660553" w:rsidRDefault="00660553">
      <w:pPr>
        <w:spacing w:after="200" w:line="276" w:lineRule="auto"/>
        <w:rPr>
          <w:u w:val="single"/>
        </w:rPr>
      </w:pPr>
      <w:r>
        <w:t>А. 1,7</w:t>
      </w:r>
    </w:p>
    <w:p w:rsidR="00660553" w:rsidRDefault="00660553">
      <w:pPr>
        <w:spacing w:after="200" w:line="276" w:lineRule="auto"/>
      </w:pPr>
      <w:r>
        <w:rPr>
          <w:u w:val="single"/>
        </w:rPr>
        <w:t>Б. 1,3</w:t>
      </w:r>
    </w:p>
    <w:p w:rsidR="00660553" w:rsidRDefault="00660553">
      <w:pPr>
        <w:spacing w:after="200" w:line="276" w:lineRule="auto"/>
      </w:pPr>
      <w:r>
        <w:t>В. 2</w:t>
      </w:r>
    </w:p>
    <w:p w:rsidR="00660553" w:rsidRDefault="00660553">
      <w:pPr>
        <w:spacing w:after="200" w:line="276" w:lineRule="auto"/>
      </w:pPr>
      <w:r>
        <w:t>26. Задана выборка 5, 6, 8, 2, 3, 1, 1, 4. Определить для нее значение моды .</w:t>
      </w:r>
    </w:p>
    <w:p w:rsidR="00660553" w:rsidRDefault="00660553">
      <w:pPr>
        <w:spacing w:after="200" w:line="276" w:lineRule="auto"/>
      </w:pPr>
      <w:r>
        <w:t>А. 8</w:t>
      </w:r>
    </w:p>
    <w:p w:rsidR="00660553" w:rsidRDefault="00660553">
      <w:pPr>
        <w:spacing w:after="200" w:line="276" w:lineRule="auto"/>
        <w:rPr>
          <w:u w:val="single"/>
        </w:rPr>
      </w:pPr>
      <w:r>
        <w:t>Б. 3</w:t>
      </w:r>
    </w:p>
    <w:p w:rsidR="00660553" w:rsidRDefault="00660553">
      <w:pPr>
        <w:spacing w:after="200" w:line="276" w:lineRule="auto"/>
      </w:pPr>
      <w:r>
        <w:rPr>
          <w:u w:val="single"/>
        </w:rPr>
        <w:t>В. 1</w:t>
      </w:r>
    </w:p>
    <w:p w:rsidR="00660553" w:rsidRDefault="00660553">
      <w:pPr>
        <w:spacing w:after="200" w:line="276" w:lineRule="auto"/>
      </w:pPr>
      <w:r>
        <w:t>27. При социологическом опросе возрасты его участников (в годах) оказались такими: 28, 52, 53, 45, 38, 31, 35, 28, 29, 21. Чему равен объем выборки?</w:t>
      </w:r>
    </w:p>
    <w:p w:rsidR="00660553" w:rsidRDefault="00660553">
      <w:pPr>
        <w:spacing w:after="200" w:line="276" w:lineRule="auto"/>
        <w:rPr>
          <w:u w:val="single"/>
        </w:rPr>
      </w:pPr>
      <w:r>
        <w:t>А. 360</w:t>
      </w:r>
    </w:p>
    <w:p w:rsidR="00660553" w:rsidRDefault="00660553">
      <w:pPr>
        <w:spacing w:after="200" w:line="276" w:lineRule="auto"/>
      </w:pPr>
      <w:r>
        <w:rPr>
          <w:u w:val="single"/>
        </w:rPr>
        <w:t>Б. 10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  <w:rPr>
          <w:u w:val="single"/>
        </w:rPr>
      </w:pPr>
      <w:r>
        <w:t>28. При социологическом опросе возрасты его участников(в годах) оказались такими: 28, 52, 53, 45, 38, 31, 35, 28, 29, 21 . Чему равно выборочное среднее?</w:t>
      </w:r>
    </w:p>
    <w:p w:rsidR="00660553" w:rsidRDefault="00660553">
      <w:pPr>
        <w:spacing w:after="200" w:line="276" w:lineRule="auto"/>
      </w:pPr>
      <w:r>
        <w:rPr>
          <w:u w:val="single"/>
        </w:rPr>
        <w:t>А. 36</w:t>
      </w:r>
    </w:p>
    <w:p w:rsidR="00660553" w:rsidRDefault="00660553">
      <w:pPr>
        <w:spacing w:after="200" w:line="276" w:lineRule="auto"/>
      </w:pPr>
      <w:r>
        <w:t>Б. 52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</w:pPr>
      <w:r>
        <w:t>29. В результате опытов получена выборка -11, 12, -14, 13, -11, 12, -14.  Определите её медиану.</w:t>
      </w:r>
    </w:p>
    <w:p w:rsidR="00660553" w:rsidRDefault="00660553">
      <w:pPr>
        <w:spacing w:after="200" w:line="276" w:lineRule="auto"/>
      </w:pPr>
      <w:r>
        <w:t>А. 12</w:t>
      </w:r>
    </w:p>
    <w:p w:rsidR="00660553" w:rsidRDefault="00660553">
      <w:pPr>
        <w:spacing w:after="200" w:line="276" w:lineRule="auto"/>
        <w:rPr>
          <w:u w:val="single"/>
        </w:rPr>
      </w:pPr>
      <w:r>
        <w:t>Б. -12,5</w:t>
      </w:r>
    </w:p>
    <w:p w:rsidR="00660553" w:rsidRDefault="00660553">
      <w:pPr>
        <w:spacing w:after="200" w:line="276" w:lineRule="auto"/>
      </w:pPr>
      <w:r>
        <w:rPr>
          <w:u w:val="single"/>
        </w:rPr>
        <w:t>В. -11</w:t>
      </w:r>
    </w:p>
    <w:p w:rsidR="00660553" w:rsidRDefault="00660553">
      <w:pPr>
        <w:spacing w:after="200" w:line="276" w:lineRule="auto"/>
        <w:rPr>
          <w:u w:val="single"/>
        </w:rPr>
      </w:pPr>
      <w:r>
        <w:t>30.Для оценки уровня физической подготовленности студентов 1-го курса педагогического вуза были выбраны прыжки в длину с места. Результаты контрольной группы студентов в количестве 15 человек оказались следующими (в см): 213, 224, 225, 210, 226, 230, 201, 224, 230, 227, 228, 252, 238, 232, 246. Определить средний результат.</w:t>
      </w:r>
    </w:p>
    <w:p w:rsidR="00660553" w:rsidRDefault="00660553">
      <w:pPr>
        <w:spacing w:after="200" w:line="276" w:lineRule="auto"/>
      </w:pPr>
      <w:r>
        <w:rPr>
          <w:u w:val="single"/>
        </w:rPr>
        <w:t>А. 227</w:t>
      </w:r>
    </w:p>
    <w:p w:rsidR="00660553" w:rsidRDefault="00660553">
      <w:pPr>
        <w:spacing w:after="200" w:line="276" w:lineRule="auto"/>
      </w:pPr>
      <w:r>
        <w:t>Б. 220</w:t>
      </w:r>
    </w:p>
    <w:p w:rsidR="00660553" w:rsidRDefault="00660553">
      <w:pPr>
        <w:spacing w:after="200" w:line="276" w:lineRule="auto"/>
      </w:pPr>
      <w:r>
        <w:t>В. 200</w:t>
      </w:r>
    </w:p>
    <w:p w:rsidR="00660553" w:rsidRDefault="00660553">
      <w:pPr>
        <w:spacing w:after="200" w:line="276" w:lineRule="auto"/>
        <w:ind w:firstLine="720"/>
        <w:jc w:val="center"/>
      </w:pPr>
    </w:p>
    <w:p w:rsidR="00660553" w:rsidRDefault="00660553">
      <w:pPr>
        <w:sectPr w:rsidR="00660553" w:rsidSect="008D2962">
          <w:footerReference w:type="default" r:id="rId20"/>
          <w:pgSz w:w="12240" w:h="15840"/>
          <w:pgMar w:top="1134" w:right="900" w:bottom="1134" w:left="1701" w:header="720" w:footer="720" w:gutter="0"/>
          <w:cols w:space="720"/>
          <w:titlePg/>
          <w:docGrid w:linePitch="600" w:charSpace="32768"/>
        </w:sectPr>
      </w:pPr>
    </w:p>
    <w:p w:rsidR="00660553" w:rsidRDefault="00660553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Генеральная и выборочная совокупность. Генеральная совокупность. Выборочная совокупность. Контрольная и экспериментальная группа. Методы и условия отбора.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Первичная обработка экспериментальных данных.  Группировка экспериментальных данных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Графическое представление экспериментальных данных. Полигон и гистограмма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Числовые характеристики наблюдений. 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Виды распределений. Нормальное распределение Равномерное распределение. Нормальное распределение. Теоретическая кривая нормального распределения. Нормированное нормальное распределение. Правило трех сигм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оценки генеральных параметров.  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значимости и проверка гипотез. Статистическая гипотеза. Нулевая гипотеза. Альтернативная гипотеза. Понятие критерия. Уровни значимости.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F - критерий Фишера. Оценка генеральных параметров данных с помощью F - критерия Фишера. Наличие или отсутствие достоверного различия в дисперсиях двух выборок.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T - критерий Стьюдента. 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Критерий χ2. 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  <w:rPr>
          <w:b/>
          <w:bCs/>
        </w:rPr>
      </w:pPr>
      <w:r>
        <w:t>Корреляция. Зависимость между переменными, которым соответствуют средние величины. Значение коэффициента корреляции.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ind w:firstLine="708"/>
        <w:jc w:val="both"/>
        <w:rPr>
          <w:bCs/>
        </w:rPr>
      </w:pPr>
    </w:p>
    <w:p w:rsidR="00660553" w:rsidRDefault="00660553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60553" w:rsidRDefault="00660553">
      <w:pPr>
        <w:autoSpaceDE w:val="0"/>
        <w:jc w:val="both"/>
      </w:pP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Пример практического задания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pStyle w:val="af5"/>
        <w:ind w:left="180" w:hanging="180"/>
      </w:pPr>
      <w:r>
        <w:t>1. Перевести показатели осведомленности из Таблицы  «Данные для обработки» в ранговую шкалу. Выделить уровни выраженности показателей посредством их перевода в номинативную шкалу</w:t>
      </w:r>
    </w:p>
    <w:p w:rsidR="00660553" w:rsidRDefault="00660553">
      <w:pPr>
        <w:jc w:val="both"/>
      </w:pPr>
      <w:r>
        <w:t xml:space="preserve">2. Чему равны мода, медиана и среднее арифметическое следующих массивов? 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{8, 11, 12, 10, 11, 12, 15, 17 ,19}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{7, 8, 9, 11, 12, 13, 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{12, 21, 10, 15, 16, 19, 9, 10, 15, 14, 17}</w:t>
      </w:r>
    </w:p>
    <w:p w:rsidR="00660553" w:rsidRDefault="00660553">
      <w:pPr>
        <w:pStyle w:val="212"/>
        <w:ind w:left="360" w:hanging="360"/>
      </w:pPr>
      <w:r>
        <w:t>3.</w:t>
      </w:r>
      <w:r>
        <w:tab/>
        <w:t xml:space="preserve"> Чему равны размах, дисперсия и стандартное отклонение (с точностью до одного нуля после запятой) следующих массивов данных?</w:t>
      </w:r>
    </w:p>
    <w:p w:rsidR="00660553" w:rsidRDefault="00660553">
      <w:pPr>
        <w:numPr>
          <w:ilvl w:val="0"/>
          <w:numId w:val="2"/>
        </w:numPr>
      </w:pPr>
      <w:r>
        <w:t>{5, 4, 2, 4, 4, 4, 4, 5, 5, 9, 8, 9, 4, 5, 6}</w:t>
      </w:r>
    </w:p>
    <w:p w:rsidR="00660553" w:rsidRDefault="00660553">
      <w:pPr>
        <w:numPr>
          <w:ilvl w:val="0"/>
          <w:numId w:val="2"/>
        </w:numPr>
        <w:jc w:val="both"/>
      </w:pPr>
      <w:r>
        <w:t>{11, 12, 11, 15, 5, 6, 14, 7, 12, 13, 11, 11, 12}</w:t>
      </w:r>
    </w:p>
    <w:p w:rsidR="00660553" w:rsidRDefault="00660553">
      <w:pPr>
        <w:numPr>
          <w:ilvl w:val="0"/>
          <w:numId w:val="2"/>
        </w:numPr>
        <w:jc w:val="both"/>
      </w:pPr>
      <w:r>
        <w:t>{6, 11, 8, 12, 14, 11.</w:t>
      </w:r>
    </w:p>
    <w:p w:rsidR="00660553" w:rsidRDefault="00660553">
      <w:pPr>
        <w:tabs>
          <w:tab w:val="left" w:pos="426"/>
        </w:tabs>
        <w:jc w:val="both"/>
        <w:rPr>
          <w:i/>
        </w:rPr>
      </w:pPr>
      <w:r>
        <w:t>4.</w:t>
      </w:r>
      <w:r>
        <w:tab/>
        <w:t>В группе учеников объемом 15 человек исследовали силу связи между уровнем интеллекта и средними показателями школьной успеваемости. Выяснилось, что коэффициент R</w:t>
      </w:r>
      <w:r>
        <w:rPr>
          <w:vertAlign w:val="subscript"/>
        </w:rPr>
        <w:t>xy</w:t>
      </w:r>
      <w:r>
        <w:t xml:space="preserve"> = 0,65. Как можно проинтерпретировать полученный результат? 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Решение  задач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</w:pPr>
      <w:r>
        <w:rPr>
          <w:i/>
        </w:rPr>
        <w:t>Задание 1.</w:t>
      </w:r>
    </w:p>
    <w:p w:rsidR="00660553" w:rsidRDefault="00660553">
      <w:pPr>
        <w:ind w:firstLine="709"/>
        <w:jc w:val="both"/>
      </w:pPr>
      <w:r>
        <w:t xml:space="preserve">Приведены данные времени  по сдаче норм ГТО (бег 5 км, лыжи, девушки </w:t>
      </w:r>
      <w:r>
        <w:rPr>
          <w:bCs/>
        </w:rPr>
        <w:t>1</w:t>
      </w:r>
      <w:r>
        <w:t xml:space="preserve">-го курса ФФК).           </w:t>
      </w:r>
    </w:p>
    <w:p w:rsidR="00660553" w:rsidRDefault="00660553">
      <w:pPr>
        <w:ind w:firstLine="709"/>
        <w:jc w:val="both"/>
        <w:rPr>
          <w:bCs/>
        </w:rPr>
      </w:pPr>
    </w:p>
    <w:p w:rsidR="00660553" w:rsidRDefault="00660553">
      <w:pPr>
        <w:ind w:firstLine="709"/>
        <w:jc w:val="both"/>
        <w:rPr>
          <w:bCs/>
        </w:rPr>
      </w:pPr>
      <w:r>
        <w:rPr>
          <w:bCs/>
        </w:rPr>
        <w:t>25,7; 27,0; 28,1; 27,1; 26,4, 28,2; 26,7; 29,5; 27,3; 28,4, 27,2; 30,0; 27,1; 28,2; 27,4, 25,5; 29,6; 26,7; 25,3; 26,4., 27,2; 27,8; 29,4; 27,5; 29,2, 27,3; 28,4; 26,1; 29,3; 27,4, 26,4; 29,3; 27,2; 29,1; 30,5, 27,1; 27,5; 25,6; 28,1; 28,3, 28,3; 27,3; 28,1; 27,1; 27,0, 27,4; 27,0; 27,5; 26,0; 27,1.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>Провести первичную обработку данных: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Провести группировку данных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Составить интервалы группировки.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Найти: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срединные значения,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частоты, 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частости .</w:t>
      </w:r>
    </w:p>
    <w:p w:rsidR="00660553" w:rsidRDefault="00660553">
      <w:pPr>
        <w:pStyle w:val="af7"/>
        <w:widowControl/>
        <w:numPr>
          <w:ilvl w:val="1"/>
          <w:numId w:val="13"/>
        </w:numPr>
        <w:autoSpaceDE/>
        <w:jc w:val="both"/>
        <w:rPr>
          <w:bCs/>
        </w:rPr>
      </w:pPr>
      <w:r>
        <w:rPr>
          <w:bCs/>
        </w:rPr>
        <w:t>Построить: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гистограмму,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полигон частот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Сделать вывод. 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 xml:space="preserve">Найти числовые характеристики: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>среднее,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медиану,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моду,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дисперсию,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стандартное отклонение,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коэффициент вариации,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</w:pPr>
      <w:r>
        <w:rPr>
          <w:bCs/>
        </w:rPr>
        <w:t xml:space="preserve">стандартную ошибку среднего арифметического. </w:t>
      </w:r>
    </w:p>
    <w:p w:rsidR="00660553" w:rsidRDefault="00660553">
      <w:pPr>
        <w:widowControl w:val="0"/>
        <w:autoSpaceDE w:val="0"/>
      </w:pPr>
    </w:p>
    <w:p w:rsidR="00660553" w:rsidRDefault="00660553">
      <w:pPr>
        <w:ind w:firstLine="567"/>
        <w:jc w:val="both"/>
      </w:pPr>
      <w:r>
        <w:rPr>
          <w:i/>
          <w:lang w:val="en-US"/>
        </w:rPr>
        <w:t>Задание</w:t>
      </w:r>
      <w:r>
        <w:rPr>
          <w:i/>
        </w:rPr>
        <w:t>2</w:t>
      </w:r>
      <w:r>
        <w:rPr>
          <w:i/>
          <w:lang w:val="en-US"/>
        </w:rPr>
        <w:t>.</w:t>
      </w:r>
    </w:p>
    <w:p w:rsidR="00660553" w:rsidRDefault="00660553">
      <w:pPr>
        <w:ind w:firstLine="567"/>
        <w:jc w:val="both"/>
        <w:rPr>
          <w:i/>
        </w:rPr>
      </w:pPr>
      <w:r>
        <w:t>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корреляции, если данные выборок таковы:</w:t>
      </w:r>
    </w:p>
    <w:p w:rsidR="00660553" w:rsidRDefault="00660553">
      <w:pPr>
        <w:ind w:firstLine="567"/>
        <w:rPr>
          <w:i/>
        </w:rPr>
      </w:pP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, кг ~ 51; 50; 48; 51; 46; 47; 49; 60; 51; 52; 56.         </w:t>
      </w:r>
    </w:p>
    <w:p w:rsidR="00660553" w:rsidRDefault="00660553">
      <w:pPr>
        <w:ind w:firstLine="567"/>
      </w:pPr>
      <w:r>
        <w:rPr>
          <w:i/>
        </w:rPr>
        <w:t>y</w:t>
      </w:r>
      <w:r>
        <w:rPr>
          <w:i/>
          <w:vertAlign w:val="subscript"/>
        </w:rPr>
        <w:t>i</w:t>
      </w:r>
      <w:r>
        <w:t>, кол-раз ~ 13; 15; 13; 16; 12; 14; 12; 10; 18; 10; 12.</w:t>
      </w:r>
    </w:p>
    <w:p w:rsidR="00660553" w:rsidRDefault="00660553">
      <w:pPr>
        <w:ind w:firstLine="567"/>
        <w:rPr>
          <w:i/>
        </w:rPr>
      </w:pPr>
      <w:r>
        <w:t>По значению коэффициента корреляции охарактеризовать связь между данными: 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связь.</w:t>
      </w:r>
    </w:p>
    <w:p w:rsidR="00660553" w:rsidRDefault="00660553">
      <w:pPr>
        <w:ind w:firstLine="567"/>
        <w:jc w:val="both"/>
      </w:pPr>
      <w:r>
        <w:rPr>
          <w:i/>
        </w:rPr>
        <w:t>Задание 3.</w:t>
      </w:r>
    </w:p>
    <w:p w:rsidR="00660553" w:rsidRDefault="00660553">
      <w:pPr>
        <w:ind w:firstLine="567"/>
        <w:jc w:val="both"/>
      </w:pPr>
      <w:r>
        <w:t>В следующей таблице работники прошедшие курсы повышения квалификации, ранжированы по профессиональным навыкам до курсов и затем по проявленному после практики трудолюбию. Есть ли польза от курсов, т.е. те, кто их прошёл, стали лучше выполнять работу? Или связи между трудовым навыком до курсов и трудолюбием после них не существует?</w:t>
      </w:r>
    </w:p>
    <w:tbl>
      <w:tblPr>
        <w:tblW w:w="0" w:type="auto"/>
        <w:tblInd w:w="217" w:type="dxa"/>
        <w:tblLayout w:type="fixed"/>
        <w:tblLook w:val="0000" w:firstRow="0" w:lastRow="0" w:firstColumn="0" w:lastColumn="0" w:noHBand="0" w:noVBand="0"/>
      </w:tblPr>
      <w:tblGrid>
        <w:gridCol w:w="1704"/>
        <w:gridCol w:w="2726"/>
        <w:gridCol w:w="2233"/>
      </w:tblGrid>
      <w:tr w:rsidR="00660553">
        <w:trPr>
          <w:trHeight w:val="267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>Работник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Трудовой навык, </w:t>
            </w:r>
            <w:r>
              <w:rPr>
                <w:i/>
                <w:iCs/>
              </w:rPr>
              <w:t>X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Трудолюбие, </w:t>
            </w:r>
            <w:r>
              <w:rPr>
                <w:i/>
                <w:iCs/>
              </w:rPr>
              <w:t>Y</w:t>
            </w:r>
          </w:p>
        </w:tc>
      </w:tr>
      <w:tr w:rsidR="00660553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J</w:t>
            </w:r>
          </w:p>
          <w:p w:rsidR="00660553" w:rsidRPr="00AC3D07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L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</w:pPr>
            <w:r>
              <w:rPr>
                <w:bCs/>
              </w:rPr>
              <w:t>6</w:t>
            </w:r>
          </w:p>
        </w:tc>
      </w:tr>
    </w:tbl>
    <w:p w:rsidR="00660553" w:rsidRDefault="00660553">
      <w:pPr>
        <w:jc w:val="both"/>
        <w:rPr>
          <w:i/>
          <w:iCs/>
        </w:rPr>
      </w:pPr>
      <w:r>
        <w:t xml:space="preserve">По значению коэффициента корреляции охарактеризовать связь между данными: </w:t>
      </w:r>
      <w:r>
        <w:rPr>
          <w:bCs/>
        </w:rPr>
        <w:t>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</w:t>
      </w:r>
      <w:r>
        <w:t>.</w:t>
      </w:r>
    </w:p>
    <w:p w:rsidR="00660553" w:rsidRDefault="00660553">
      <w:pPr>
        <w:jc w:val="both"/>
        <w:rPr>
          <w:i/>
          <w:iCs/>
        </w:rPr>
      </w:pPr>
    </w:p>
    <w:p w:rsidR="00660553" w:rsidRDefault="00660553">
      <w:pPr>
        <w:ind w:firstLine="567"/>
        <w:jc w:val="both"/>
        <w:rPr>
          <w:rStyle w:val="110"/>
          <w:bCs/>
          <w:color w:val="000000"/>
        </w:rPr>
      </w:pPr>
      <w:r>
        <w:rPr>
          <w:i/>
        </w:rPr>
        <w:t>Задание 4.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  <w:lang w:val="en-US"/>
        </w:rPr>
        <w:t>x</w:t>
      </w:r>
      <w:r>
        <w:rPr>
          <w:rStyle w:val="110"/>
          <w:bCs/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</w:rPr>
        <w:t>у = 4 см ).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>Исходные данные: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Экспериментальная группа (xi): 17; 11; 3;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>; 9; 12; 10; 13; 10; 7.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 xml:space="preserve">Контрольная группа (yi):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 xml:space="preserve">; 1; </w:t>
      </w:r>
      <w:r>
        <w:rPr>
          <w:rStyle w:val="110"/>
          <w:bCs/>
        </w:rPr>
        <w:t>6</w:t>
      </w:r>
      <w:r>
        <w:rPr>
          <w:rStyle w:val="110"/>
          <w:bCs/>
          <w:color w:val="000000"/>
        </w:rPr>
        <w:t>; 2; 3; 0; 4; 7; 5; 4.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>Определить эффективность новой методики по критерию Фишера</w:t>
      </w:r>
      <w:r>
        <w:t xml:space="preserve"> с </w:t>
      </w:r>
      <w:r>
        <w:rPr>
          <w:rStyle w:val="110"/>
          <w:bCs/>
          <w:color w:val="000000"/>
        </w:rPr>
        <w:t>уровнем значимости α=0,05.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Default="00660553">
      <w:pPr>
        <w:ind w:firstLine="567"/>
        <w:jc w:val="both"/>
      </w:pPr>
      <w:r>
        <w:rPr>
          <w:i/>
        </w:rPr>
        <w:t>Задание 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 xml:space="preserve">Группа школьников в течение летних каникул находилась в лагере отдыха. До и после сезона у них измеряли жизненную емкость легких (ЖЕЛ). 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Исходные данные до эксперимента (</w:t>
      </w:r>
      <w:r w:rsidRPr="008D2962">
        <w:rPr>
          <w:rStyle w:val="210"/>
          <w:color w:val="000000"/>
          <w:sz w:val="24"/>
          <w:szCs w:val="24"/>
          <w:lang w:val="en-US"/>
        </w:rPr>
        <w:t>x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 xml:space="preserve"> ; мл) 3400; 3600; 3000; 3500; 2900; 3100; 3200; 3400; 3200; 3400.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После эксперимента (у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>; мл): 3800; 3700; 3300; 3600; 3100; 3200; 3200; 3300; 3500; 3600.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</w:p>
    <w:p w:rsidR="00660553" w:rsidRPr="008D2962" w:rsidRDefault="00660553">
      <w:pPr>
        <w:pStyle w:val="af5"/>
        <w:spacing w:after="0" w:line="276" w:lineRule="auto"/>
        <w:ind w:firstLine="720"/>
        <w:jc w:val="both"/>
        <w:sectPr w:rsidR="00660553" w:rsidRPr="008D2962">
          <w:type w:val="continuous"/>
          <w:pgSz w:w="12240" w:h="15840"/>
          <w:pgMar w:top="1134" w:right="850" w:bottom="1134" w:left="1701" w:header="720" w:footer="720" w:gutter="0"/>
          <w:cols w:space="720"/>
          <w:docGrid w:linePitch="600" w:charSpace="32768"/>
        </w:sectPr>
      </w:pPr>
      <w:r w:rsidRPr="008D2962">
        <w:rPr>
          <w:rStyle w:val="210"/>
          <w:color w:val="000000"/>
          <w:sz w:val="24"/>
        </w:rPr>
        <w:t>По результатам измерений нужно определить, достоверно ли изменился этот показатель под влиянием физических упражнений на свежем воздухена уровне значимости α=0,05 по критерию Стьюдента для сравнения двух выборочных средних значений для связанных выборок.</w:t>
      </w:r>
    </w:p>
    <w:p w:rsidR="00660553" w:rsidRDefault="00660553"/>
    <w:sectPr w:rsidR="00660553" w:rsidSect="00CB6196">
      <w:type w:val="continuous"/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C07" w:rsidRDefault="00127C07" w:rsidP="008D2962">
      <w:r>
        <w:separator/>
      </w:r>
    </w:p>
  </w:endnote>
  <w:endnote w:type="continuationSeparator" w:id="0">
    <w:p w:rsidR="00127C07" w:rsidRDefault="00127C07" w:rsidP="008D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53" w:rsidRDefault="00B86EB0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 w:rsidR="00BC767D">
      <w:rPr>
        <w:noProof/>
      </w:rPr>
      <w:t>2</w:t>
    </w:r>
    <w:r>
      <w:rPr>
        <w:noProof/>
      </w:rPr>
      <w:fldChar w:fldCharType="end"/>
    </w:r>
  </w:p>
  <w:p w:rsidR="00660553" w:rsidRDefault="0066055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C07" w:rsidRDefault="00127C07" w:rsidP="008D2962">
      <w:r>
        <w:separator/>
      </w:r>
    </w:p>
  </w:footnote>
  <w:footnote w:type="continuationSeparator" w:id="0">
    <w:p w:rsidR="00127C07" w:rsidRDefault="00127C07" w:rsidP="008D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ascii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07"/>
    <w:rsid w:val="00031960"/>
    <w:rsid w:val="00060227"/>
    <w:rsid w:val="00072A70"/>
    <w:rsid w:val="000F0F00"/>
    <w:rsid w:val="00117405"/>
    <w:rsid w:val="00127C07"/>
    <w:rsid w:val="00177D47"/>
    <w:rsid w:val="003378D9"/>
    <w:rsid w:val="003521EE"/>
    <w:rsid w:val="00370EB9"/>
    <w:rsid w:val="0059792B"/>
    <w:rsid w:val="005D34E9"/>
    <w:rsid w:val="00641E3B"/>
    <w:rsid w:val="00660553"/>
    <w:rsid w:val="006774E3"/>
    <w:rsid w:val="006C3266"/>
    <w:rsid w:val="006E058A"/>
    <w:rsid w:val="007F272D"/>
    <w:rsid w:val="00880011"/>
    <w:rsid w:val="00882B4C"/>
    <w:rsid w:val="008D2962"/>
    <w:rsid w:val="00A557BF"/>
    <w:rsid w:val="00AC3D07"/>
    <w:rsid w:val="00B86EB0"/>
    <w:rsid w:val="00BC767D"/>
    <w:rsid w:val="00C50DF2"/>
    <w:rsid w:val="00CB6196"/>
    <w:rsid w:val="00D4575B"/>
    <w:rsid w:val="00D54A8B"/>
    <w:rsid w:val="00DC11F5"/>
    <w:rsid w:val="00DD192C"/>
    <w:rsid w:val="00E55586"/>
    <w:rsid w:val="00ED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  <w14:docId w14:val="44CE5153"/>
  <w15:docId w15:val="{BEB51BCE-55B8-43E2-8DAD-CACF9040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B61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B61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B619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B619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B6196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B6196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B6196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B6196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B6196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A23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A23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A233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A23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A23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A233C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A233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A233C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A233C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B6196"/>
  </w:style>
  <w:style w:type="character" w:customStyle="1" w:styleId="WW8Num1z1">
    <w:name w:val="WW8Num1z1"/>
    <w:uiPriority w:val="99"/>
    <w:rsid w:val="00CB6196"/>
  </w:style>
  <w:style w:type="character" w:customStyle="1" w:styleId="WW8Num1z2">
    <w:name w:val="WW8Num1z2"/>
    <w:uiPriority w:val="99"/>
    <w:rsid w:val="00CB6196"/>
  </w:style>
  <w:style w:type="character" w:customStyle="1" w:styleId="WW8Num1z3">
    <w:name w:val="WW8Num1z3"/>
    <w:uiPriority w:val="99"/>
    <w:rsid w:val="00CB6196"/>
  </w:style>
  <w:style w:type="character" w:customStyle="1" w:styleId="WW8Num1z4">
    <w:name w:val="WW8Num1z4"/>
    <w:uiPriority w:val="99"/>
    <w:rsid w:val="00CB6196"/>
  </w:style>
  <w:style w:type="character" w:customStyle="1" w:styleId="WW8Num1z5">
    <w:name w:val="WW8Num1z5"/>
    <w:uiPriority w:val="99"/>
    <w:rsid w:val="00CB6196"/>
  </w:style>
  <w:style w:type="character" w:customStyle="1" w:styleId="WW8Num1z6">
    <w:name w:val="WW8Num1z6"/>
    <w:uiPriority w:val="99"/>
    <w:rsid w:val="00CB6196"/>
  </w:style>
  <w:style w:type="character" w:customStyle="1" w:styleId="WW8Num1z7">
    <w:name w:val="WW8Num1z7"/>
    <w:uiPriority w:val="99"/>
    <w:rsid w:val="00CB6196"/>
  </w:style>
  <w:style w:type="character" w:customStyle="1" w:styleId="WW8Num1z8">
    <w:name w:val="WW8Num1z8"/>
    <w:uiPriority w:val="99"/>
    <w:rsid w:val="00CB6196"/>
  </w:style>
  <w:style w:type="character" w:customStyle="1" w:styleId="WW8Num2z0">
    <w:name w:val="WW8Num2z0"/>
    <w:uiPriority w:val="99"/>
    <w:rsid w:val="00CB6196"/>
  </w:style>
  <w:style w:type="character" w:customStyle="1" w:styleId="WW8Num3z0">
    <w:name w:val="WW8Num3z0"/>
    <w:uiPriority w:val="99"/>
    <w:rsid w:val="00CB6196"/>
    <w:rPr>
      <w:rFonts w:ascii="Symbol" w:hAnsi="Symbol"/>
      <w:sz w:val="24"/>
    </w:rPr>
  </w:style>
  <w:style w:type="character" w:customStyle="1" w:styleId="WW8Num4z0">
    <w:name w:val="WW8Num4z0"/>
    <w:uiPriority w:val="99"/>
    <w:rsid w:val="00CB6196"/>
  </w:style>
  <w:style w:type="character" w:customStyle="1" w:styleId="WW8Num4z1">
    <w:name w:val="WW8Num4z1"/>
    <w:uiPriority w:val="99"/>
    <w:rsid w:val="00CB6196"/>
  </w:style>
  <w:style w:type="character" w:customStyle="1" w:styleId="WW8Num4z2">
    <w:name w:val="WW8Num4z2"/>
    <w:uiPriority w:val="99"/>
    <w:rsid w:val="00CB6196"/>
    <w:rPr>
      <w:rFonts w:ascii="Times New Roman" w:hAnsi="Times New Roman"/>
    </w:rPr>
  </w:style>
  <w:style w:type="character" w:customStyle="1" w:styleId="WW8Num4z3">
    <w:name w:val="WW8Num4z3"/>
    <w:uiPriority w:val="99"/>
    <w:rsid w:val="00CB6196"/>
  </w:style>
  <w:style w:type="character" w:customStyle="1" w:styleId="WW8Num4z4">
    <w:name w:val="WW8Num4z4"/>
    <w:uiPriority w:val="99"/>
    <w:rsid w:val="00CB6196"/>
  </w:style>
  <w:style w:type="character" w:customStyle="1" w:styleId="WW8Num4z5">
    <w:name w:val="WW8Num4z5"/>
    <w:uiPriority w:val="99"/>
    <w:rsid w:val="00CB6196"/>
  </w:style>
  <w:style w:type="character" w:customStyle="1" w:styleId="WW8Num4z6">
    <w:name w:val="WW8Num4z6"/>
    <w:uiPriority w:val="99"/>
    <w:rsid w:val="00CB6196"/>
  </w:style>
  <w:style w:type="character" w:customStyle="1" w:styleId="WW8Num4z7">
    <w:name w:val="WW8Num4z7"/>
    <w:uiPriority w:val="99"/>
    <w:rsid w:val="00CB6196"/>
  </w:style>
  <w:style w:type="character" w:customStyle="1" w:styleId="WW8Num4z8">
    <w:name w:val="WW8Num4z8"/>
    <w:uiPriority w:val="99"/>
    <w:rsid w:val="00CB6196"/>
  </w:style>
  <w:style w:type="character" w:customStyle="1" w:styleId="WW8Num5z0">
    <w:name w:val="WW8Num5z0"/>
    <w:uiPriority w:val="99"/>
    <w:rsid w:val="00CB6196"/>
  </w:style>
  <w:style w:type="character" w:customStyle="1" w:styleId="WW8Num6z0">
    <w:name w:val="WW8Num6z0"/>
    <w:uiPriority w:val="99"/>
    <w:rsid w:val="00CB6196"/>
    <w:rPr>
      <w:lang w:val="en-US"/>
    </w:rPr>
  </w:style>
  <w:style w:type="character" w:customStyle="1" w:styleId="WW8Num6z1">
    <w:name w:val="WW8Num6z1"/>
    <w:uiPriority w:val="99"/>
    <w:rsid w:val="00CB6196"/>
  </w:style>
  <w:style w:type="character" w:customStyle="1" w:styleId="WW8Num6z2">
    <w:name w:val="WW8Num6z2"/>
    <w:uiPriority w:val="99"/>
    <w:rsid w:val="00CB6196"/>
    <w:rPr>
      <w:rFonts w:ascii="Times New Roman" w:hAnsi="Times New Roman"/>
    </w:rPr>
  </w:style>
  <w:style w:type="character" w:customStyle="1" w:styleId="WW8Num6z3">
    <w:name w:val="WW8Num6z3"/>
    <w:uiPriority w:val="99"/>
    <w:rsid w:val="00CB6196"/>
  </w:style>
  <w:style w:type="character" w:customStyle="1" w:styleId="WW8Num6z4">
    <w:name w:val="WW8Num6z4"/>
    <w:uiPriority w:val="99"/>
    <w:rsid w:val="00CB6196"/>
  </w:style>
  <w:style w:type="character" w:customStyle="1" w:styleId="WW8Num6z5">
    <w:name w:val="WW8Num6z5"/>
    <w:uiPriority w:val="99"/>
    <w:rsid w:val="00CB6196"/>
  </w:style>
  <w:style w:type="character" w:customStyle="1" w:styleId="WW8Num6z6">
    <w:name w:val="WW8Num6z6"/>
    <w:uiPriority w:val="99"/>
    <w:rsid w:val="00CB6196"/>
  </w:style>
  <w:style w:type="character" w:customStyle="1" w:styleId="WW8Num6z7">
    <w:name w:val="WW8Num6z7"/>
    <w:uiPriority w:val="99"/>
    <w:rsid w:val="00CB6196"/>
  </w:style>
  <w:style w:type="character" w:customStyle="1" w:styleId="WW8Num6z8">
    <w:name w:val="WW8Num6z8"/>
    <w:uiPriority w:val="99"/>
    <w:rsid w:val="00CB6196"/>
  </w:style>
  <w:style w:type="character" w:customStyle="1" w:styleId="WW8Num7z0">
    <w:name w:val="WW8Num7z0"/>
    <w:uiPriority w:val="99"/>
    <w:rsid w:val="00CB6196"/>
  </w:style>
  <w:style w:type="character" w:customStyle="1" w:styleId="WW8Num8z0">
    <w:name w:val="WW8Num8z0"/>
    <w:uiPriority w:val="99"/>
    <w:rsid w:val="00CB6196"/>
  </w:style>
  <w:style w:type="character" w:customStyle="1" w:styleId="WW8Num9z0">
    <w:name w:val="WW8Num9z0"/>
    <w:uiPriority w:val="99"/>
    <w:rsid w:val="00CB6196"/>
    <w:rPr>
      <w:rFonts w:ascii="Symbol" w:hAnsi="Symbol"/>
    </w:rPr>
  </w:style>
  <w:style w:type="character" w:customStyle="1" w:styleId="WW8Num10z0">
    <w:name w:val="WW8Num10z0"/>
    <w:uiPriority w:val="99"/>
    <w:rsid w:val="00CB6196"/>
  </w:style>
  <w:style w:type="character" w:customStyle="1" w:styleId="WW8Num10z1">
    <w:name w:val="WW8Num10z1"/>
    <w:uiPriority w:val="99"/>
    <w:rsid w:val="00CB6196"/>
    <w:rPr>
      <w:rFonts w:ascii="Times New Roman" w:hAnsi="Times New Roman"/>
    </w:rPr>
  </w:style>
  <w:style w:type="character" w:customStyle="1" w:styleId="WW8Num10z2">
    <w:name w:val="WW8Num10z2"/>
    <w:uiPriority w:val="99"/>
    <w:rsid w:val="00CB6196"/>
  </w:style>
  <w:style w:type="character" w:customStyle="1" w:styleId="WW8Num10z3">
    <w:name w:val="WW8Num10z3"/>
    <w:uiPriority w:val="99"/>
    <w:rsid w:val="00CB6196"/>
  </w:style>
  <w:style w:type="character" w:customStyle="1" w:styleId="WW8Num10z4">
    <w:name w:val="WW8Num10z4"/>
    <w:uiPriority w:val="99"/>
    <w:rsid w:val="00CB6196"/>
  </w:style>
  <w:style w:type="character" w:customStyle="1" w:styleId="WW8Num10z5">
    <w:name w:val="WW8Num10z5"/>
    <w:uiPriority w:val="99"/>
    <w:rsid w:val="00CB6196"/>
  </w:style>
  <w:style w:type="character" w:customStyle="1" w:styleId="WW8Num10z6">
    <w:name w:val="WW8Num10z6"/>
    <w:uiPriority w:val="99"/>
    <w:rsid w:val="00CB6196"/>
  </w:style>
  <w:style w:type="character" w:customStyle="1" w:styleId="WW8Num10z7">
    <w:name w:val="WW8Num10z7"/>
    <w:uiPriority w:val="99"/>
    <w:rsid w:val="00CB6196"/>
  </w:style>
  <w:style w:type="character" w:customStyle="1" w:styleId="WW8Num10z8">
    <w:name w:val="WW8Num10z8"/>
    <w:uiPriority w:val="99"/>
    <w:rsid w:val="00CB6196"/>
  </w:style>
  <w:style w:type="character" w:customStyle="1" w:styleId="WW8Num11z0">
    <w:name w:val="WW8Num11z0"/>
    <w:uiPriority w:val="99"/>
    <w:rsid w:val="00CB6196"/>
  </w:style>
  <w:style w:type="character" w:customStyle="1" w:styleId="WW8Num11z1">
    <w:name w:val="WW8Num11z1"/>
    <w:uiPriority w:val="99"/>
    <w:rsid w:val="00CB6196"/>
    <w:rPr>
      <w:rFonts w:ascii="Times New Roman" w:hAnsi="Times New Roman"/>
    </w:rPr>
  </w:style>
  <w:style w:type="character" w:customStyle="1" w:styleId="WW8Num11z2">
    <w:name w:val="WW8Num11z2"/>
    <w:uiPriority w:val="99"/>
    <w:rsid w:val="00CB6196"/>
  </w:style>
  <w:style w:type="character" w:customStyle="1" w:styleId="WW8Num11z3">
    <w:name w:val="WW8Num11z3"/>
    <w:uiPriority w:val="99"/>
    <w:rsid w:val="00CB6196"/>
  </w:style>
  <w:style w:type="character" w:customStyle="1" w:styleId="WW8Num11z4">
    <w:name w:val="WW8Num11z4"/>
    <w:uiPriority w:val="99"/>
    <w:rsid w:val="00CB6196"/>
  </w:style>
  <w:style w:type="character" w:customStyle="1" w:styleId="WW8Num11z5">
    <w:name w:val="WW8Num11z5"/>
    <w:uiPriority w:val="99"/>
    <w:rsid w:val="00CB6196"/>
  </w:style>
  <w:style w:type="character" w:customStyle="1" w:styleId="WW8Num11z6">
    <w:name w:val="WW8Num11z6"/>
    <w:uiPriority w:val="99"/>
    <w:rsid w:val="00CB6196"/>
  </w:style>
  <w:style w:type="character" w:customStyle="1" w:styleId="WW8Num11z7">
    <w:name w:val="WW8Num11z7"/>
    <w:uiPriority w:val="99"/>
    <w:rsid w:val="00CB6196"/>
  </w:style>
  <w:style w:type="character" w:customStyle="1" w:styleId="WW8Num11z8">
    <w:name w:val="WW8Num11z8"/>
    <w:uiPriority w:val="99"/>
    <w:rsid w:val="00CB6196"/>
  </w:style>
  <w:style w:type="character" w:customStyle="1" w:styleId="WW8Num12z0">
    <w:name w:val="WW8Num12z0"/>
    <w:uiPriority w:val="99"/>
    <w:rsid w:val="00CB6196"/>
    <w:rPr>
      <w:b/>
    </w:rPr>
  </w:style>
  <w:style w:type="character" w:customStyle="1" w:styleId="WW8Num12z1">
    <w:name w:val="WW8Num12z1"/>
    <w:uiPriority w:val="99"/>
    <w:rsid w:val="00CB6196"/>
    <w:rPr>
      <w:rFonts w:ascii="Times New Roman" w:hAnsi="Times New Roman"/>
    </w:rPr>
  </w:style>
  <w:style w:type="character" w:customStyle="1" w:styleId="WW8Num12z2">
    <w:name w:val="WW8Num12z2"/>
    <w:uiPriority w:val="99"/>
    <w:rsid w:val="00CB6196"/>
  </w:style>
  <w:style w:type="character" w:customStyle="1" w:styleId="WW8Num12z3">
    <w:name w:val="WW8Num12z3"/>
    <w:uiPriority w:val="99"/>
    <w:rsid w:val="00CB6196"/>
  </w:style>
  <w:style w:type="character" w:customStyle="1" w:styleId="WW8Num12z4">
    <w:name w:val="WW8Num12z4"/>
    <w:uiPriority w:val="99"/>
    <w:rsid w:val="00CB6196"/>
  </w:style>
  <w:style w:type="character" w:customStyle="1" w:styleId="WW8Num12z5">
    <w:name w:val="WW8Num12z5"/>
    <w:uiPriority w:val="99"/>
    <w:rsid w:val="00CB6196"/>
  </w:style>
  <w:style w:type="character" w:customStyle="1" w:styleId="WW8Num12z6">
    <w:name w:val="WW8Num12z6"/>
    <w:uiPriority w:val="99"/>
    <w:rsid w:val="00CB6196"/>
  </w:style>
  <w:style w:type="character" w:customStyle="1" w:styleId="WW8Num12z7">
    <w:name w:val="WW8Num12z7"/>
    <w:uiPriority w:val="99"/>
    <w:rsid w:val="00CB6196"/>
  </w:style>
  <w:style w:type="character" w:customStyle="1" w:styleId="WW8Num12z8">
    <w:name w:val="WW8Num12z8"/>
    <w:uiPriority w:val="99"/>
    <w:rsid w:val="00CB6196"/>
  </w:style>
  <w:style w:type="character" w:customStyle="1" w:styleId="WW8Num13z0">
    <w:name w:val="WW8Num13z0"/>
    <w:uiPriority w:val="99"/>
    <w:rsid w:val="00CB6196"/>
    <w:rPr>
      <w:b/>
    </w:rPr>
  </w:style>
  <w:style w:type="character" w:customStyle="1" w:styleId="WW8Num13z1">
    <w:name w:val="WW8Num13z1"/>
    <w:uiPriority w:val="99"/>
    <w:rsid w:val="00CB6196"/>
    <w:rPr>
      <w:rFonts w:ascii="Times New Roman" w:hAnsi="Times New Roman"/>
    </w:rPr>
  </w:style>
  <w:style w:type="character" w:customStyle="1" w:styleId="WW8Num13z2">
    <w:name w:val="WW8Num13z2"/>
    <w:uiPriority w:val="99"/>
    <w:rsid w:val="00CB6196"/>
  </w:style>
  <w:style w:type="character" w:customStyle="1" w:styleId="WW8Num13z3">
    <w:name w:val="WW8Num13z3"/>
    <w:uiPriority w:val="99"/>
    <w:rsid w:val="00CB6196"/>
  </w:style>
  <w:style w:type="character" w:customStyle="1" w:styleId="WW8Num13z4">
    <w:name w:val="WW8Num13z4"/>
    <w:uiPriority w:val="99"/>
    <w:rsid w:val="00CB6196"/>
  </w:style>
  <w:style w:type="character" w:customStyle="1" w:styleId="WW8Num13z5">
    <w:name w:val="WW8Num13z5"/>
    <w:uiPriority w:val="99"/>
    <w:rsid w:val="00CB6196"/>
  </w:style>
  <w:style w:type="character" w:customStyle="1" w:styleId="WW8Num13z6">
    <w:name w:val="WW8Num13z6"/>
    <w:uiPriority w:val="99"/>
    <w:rsid w:val="00CB6196"/>
  </w:style>
  <w:style w:type="character" w:customStyle="1" w:styleId="WW8Num13z7">
    <w:name w:val="WW8Num13z7"/>
    <w:uiPriority w:val="99"/>
    <w:rsid w:val="00CB6196"/>
  </w:style>
  <w:style w:type="character" w:customStyle="1" w:styleId="WW8Num13z8">
    <w:name w:val="WW8Num13z8"/>
    <w:uiPriority w:val="99"/>
    <w:rsid w:val="00CB6196"/>
  </w:style>
  <w:style w:type="character" w:customStyle="1" w:styleId="WW8Num14z0">
    <w:name w:val="WW8Num14z0"/>
    <w:uiPriority w:val="99"/>
    <w:rsid w:val="00CB6196"/>
    <w:rPr>
      <w:b/>
    </w:rPr>
  </w:style>
  <w:style w:type="character" w:customStyle="1" w:styleId="WW8Num14z1">
    <w:name w:val="WW8Num14z1"/>
    <w:uiPriority w:val="99"/>
    <w:rsid w:val="00CB6196"/>
    <w:rPr>
      <w:rFonts w:ascii="Times New Roman" w:hAnsi="Times New Roman"/>
    </w:rPr>
  </w:style>
  <w:style w:type="character" w:customStyle="1" w:styleId="WW8Num14z2">
    <w:name w:val="WW8Num14z2"/>
    <w:uiPriority w:val="99"/>
    <w:rsid w:val="00CB6196"/>
  </w:style>
  <w:style w:type="character" w:customStyle="1" w:styleId="WW8Num14z3">
    <w:name w:val="WW8Num14z3"/>
    <w:uiPriority w:val="99"/>
    <w:rsid w:val="00CB6196"/>
  </w:style>
  <w:style w:type="character" w:customStyle="1" w:styleId="WW8Num14z4">
    <w:name w:val="WW8Num14z4"/>
    <w:uiPriority w:val="99"/>
    <w:rsid w:val="00CB6196"/>
  </w:style>
  <w:style w:type="character" w:customStyle="1" w:styleId="WW8Num14z5">
    <w:name w:val="WW8Num14z5"/>
    <w:uiPriority w:val="99"/>
    <w:rsid w:val="00CB6196"/>
  </w:style>
  <w:style w:type="character" w:customStyle="1" w:styleId="WW8Num14z6">
    <w:name w:val="WW8Num14z6"/>
    <w:uiPriority w:val="99"/>
    <w:rsid w:val="00CB6196"/>
  </w:style>
  <w:style w:type="character" w:customStyle="1" w:styleId="WW8Num14z7">
    <w:name w:val="WW8Num14z7"/>
    <w:uiPriority w:val="99"/>
    <w:rsid w:val="00CB6196"/>
  </w:style>
  <w:style w:type="character" w:customStyle="1" w:styleId="WW8Num14z8">
    <w:name w:val="WW8Num14z8"/>
    <w:uiPriority w:val="99"/>
    <w:rsid w:val="00CB6196"/>
  </w:style>
  <w:style w:type="character" w:customStyle="1" w:styleId="WW8Num15z0">
    <w:name w:val="WW8Num15z0"/>
    <w:uiPriority w:val="99"/>
    <w:rsid w:val="00CB6196"/>
  </w:style>
  <w:style w:type="character" w:customStyle="1" w:styleId="WW8Num15z1">
    <w:name w:val="WW8Num15z1"/>
    <w:uiPriority w:val="99"/>
    <w:rsid w:val="00CB6196"/>
  </w:style>
  <w:style w:type="character" w:customStyle="1" w:styleId="WW8Num15z2">
    <w:name w:val="WW8Num15z2"/>
    <w:uiPriority w:val="99"/>
    <w:rsid w:val="00CB6196"/>
  </w:style>
  <w:style w:type="character" w:customStyle="1" w:styleId="WW8Num15z3">
    <w:name w:val="WW8Num15z3"/>
    <w:uiPriority w:val="99"/>
    <w:rsid w:val="00CB6196"/>
  </w:style>
  <w:style w:type="character" w:customStyle="1" w:styleId="WW8Num15z4">
    <w:name w:val="WW8Num15z4"/>
    <w:uiPriority w:val="99"/>
    <w:rsid w:val="00CB6196"/>
  </w:style>
  <w:style w:type="character" w:customStyle="1" w:styleId="WW8Num15z5">
    <w:name w:val="WW8Num15z5"/>
    <w:uiPriority w:val="99"/>
    <w:rsid w:val="00CB6196"/>
  </w:style>
  <w:style w:type="character" w:customStyle="1" w:styleId="WW8Num15z6">
    <w:name w:val="WW8Num15z6"/>
    <w:uiPriority w:val="99"/>
    <w:rsid w:val="00CB6196"/>
  </w:style>
  <w:style w:type="character" w:customStyle="1" w:styleId="WW8Num15z7">
    <w:name w:val="WW8Num15z7"/>
    <w:uiPriority w:val="99"/>
    <w:rsid w:val="00CB6196"/>
  </w:style>
  <w:style w:type="character" w:customStyle="1" w:styleId="WW8Num15z8">
    <w:name w:val="WW8Num15z8"/>
    <w:uiPriority w:val="99"/>
    <w:rsid w:val="00CB6196"/>
  </w:style>
  <w:style w:type="character" w:customStyle="1" w:styleId="WW8Num16z0">
    <w:name w:val="WW8Num16z0"/>
    <w:uiPriority w:val="99"/>
    <w:rsid w:val="00CB6196"/>
    <w:rPr>
      <w:b/>
      <w:i/>
      <w:sz w:val="20"/>
    </w:rPr>
  </w:style>
  <w:style w:type="character" w:customStyle="1" w:styleId="WW8Num16z1">
    <w:name w:val="WW8Num16z1"/>
    <w:uiPriority w:val="99"/>
    <w:rsid w:val="00CB6196"/>
  </w:style>
  <w:style w:type="character" w:customStyle="1" w:styleId="WW8Num16z2">
    <w:name w:val="WW8Num16z2"/>
    <w:uiPriority w:val="99"/>
    <w:rsid w:val="00CB6196"/>
  </w:style>
  <w:style w:type="character" w:customStyle="1" w:styleId="WW8Num16z3">
    <w:name w:val="WW8Num16z3"/>
    <w:uiPriority w:val="99"/>
    <w:rsid w:val="00CB6196"/>
  </w:style>
  <w:style w:type="character" w:customStyle="1" w:styleId="WW8Num16z4">
    <w:name w:val="WW8Num16z4"/>
    <w:uiPriority w:val="99"/>
    <w:rsid w:val="00CB6196"/>
  </w:style>
  <w:style w:type="character" w:customStyle="1" w:styleId="WW8Num16z5">
    <w:name w:val="WW8Num16z5"/>
    <w:uiPriority w:val="99"/>
    <w:rsid w:val="00CB6196"/>
  </w:style>
  <w:style w:type="character" w:customStyle="1" w:styleId="WW8Num16z6">
    <w:name w:val="WW8Num16z6"/>
    <w:uiPriority w:val="99"/>
    <w:rsid w:val="00CB6196"/>
  </w:style>
  <w:style w:type="character" w:customStyle="1" w:styleId="WW8Num16z7">
    <w:name w:val="WW8Num16z7"/>
    <w:uiPriority w:val="99"/>
    <w:rsid w:val="00CB6196"/>
  </w:style>
  <w:style w:type="character" w:customStyle="1" w:styleId="WW8Num16z8">
    <w:name w:val="WW8Num16z8"/>
    <w:uiPriority w:val="99"/>
    <w:rsid w:val="00CB6196"/>
  </w:style>
  <w:style w:type="character" w:customStyle="1" w:styleId="WW8Num17z0">
    <w:name w:val="WW8Num17z0"/>
    <w:uiPriority w:val="99"/>
    <w:rsid w:val="00CB6196"/>
    <w:rPr>
      <w:b/>
      <w:sz w:val="20"/>
    </w:rPr>
  </w:style>
  <w:style w:type="character" w:customStyle="1" w:styleId="WW8Num17z1">
    <w:name w:val="WW8Num17z1"/>
    <w:uiPriority w:val="99"/>
    <w:rsid w:val="00CB6196"/>
  </w:style>
  <w:style w:type="character" w:customStyle="1" w:styleId="WW8Num17z2">
    <w:name w:val="WW8Num17z2"/>
    <w:uiPriority w:val="99"/>
    <w:rsid w:val="00CB6196"/>
  </w:style>
  <w:style w:type="character" w:customStyle="1" w:styleId="WW8Num17z3">
    <w:name w:val="WW8Num17z3"/>
    <w:uiPriority w:val="99"/>
    <w:rsid w:val="00CB6196"/>
  </w:style>
  <w:style w:type="character" w:customStyle="1" w:styleId="WW8Num17z4">
    <w:name w:val="WW8Num17z4"/>
    <w:uiPriority w:val="99"/>
    <w:rsid w:val="00CB6196"/>
  </w:style>
  <w:style w:type="character" w:customStyle="1" w:styleId="WW8Num17z5">
    <w:name w:val="WW8Num17z5"/>
    <w:uiPriority w:val="99"/>
    <w:rsid w:val="00CB6196"/>
  </w:style>
  <w:style w:type="character" w:customStyle="1" w:styleId="WW8Num17z6">
    <w:name w:val="WW8Num17z6"/>
    <w:uiPriority w:val="99"/>
    <w:rsid w:val="00CB6196"/>
  </w:style>
  <w:style w:type="character" w:customStyle="1" w:styleId="WW8Num17z7">
    <w:name w:val="WW8Num17z7"/>
    <w:uiPriority w:val="99"/>
    <w:rsid w:val="00CB6196"/>
  </w:style>
  <w:style w:type="character" w:customStyle="1" w:styleId="WW8Num17z8">
    <w:name w:val="WW8Num17z8"/>
    <w:uiPriority w:val="99"/>
    <w:rsid w:val="00CB6196"/>
  </w:style>
  <w:style w:type="character" w:customStyle="1" w:styleId="WW8Num18z0">
    <w:name w:val="WW8Num18z0"/>
    <w:uiPriority w:val="99"/>
    <w:rsid w:val="00CB6196"/>
    <w:rPr>
      <w:b/>
    </w:rPr>
  </w:style>
  <w:style w:type="character" w:customStyle="1" w:styleId="WW8Num18z1">
    <w:name w:val="WW8Num18z1"/>
    <w:uiPriority w:val="99"/>
    <w:rsid w:val="00CB6196"/>
  </w:style>
  <w:style w:type="character" w:customStyle="1" w:styleId="WW8Num18z2">
    <w:name w:val="WW8Num18z2"/>
    <w:uiPriority w:val="99"/>
    <w:rsid w:val="00CB6196"/>
  </w:style>
  <w:style w:type="character" w:customStyle="1" w:styleId="WW8Num18z3">
    <w:name w:val="WW8Num18z3"/>
    <w:uiPriority w:val="99"/>
    <w:rsid w:val="00CB6196"/>
  </w:style>
  <w:style w:type="character" w:customStyle="1" w:styleId="WW8Num18z4">
    <w:name w:val="WW8Num18z4"/>
    <w:uiPriority w:val="99"/>
    <w:rsid w:val="00CB6196"/>
  </w:style>
  <w:style w:type="character" w:customStyle="1" w:styleId="WW8Num18z5">
    <w:name w:val="WW8Num18z5"/>
    <w:uiPriority w:val="99"/>
    <w:rsid w:val="00CB6196"/>
  </w:style>
  <w:style w:type="character" w:customStyle="1" w:styleId="WW8Num18z6">
    <w:name w:val="WW8Num18z6"/>
    <w:uiPriority w:val="99"/>
    <w:rsid w:val="00CB6196"/>
  </w:style>
  <w:style w:type="character" w:customStyle="1" w:styleId="WW8Num18z7">
    <w:name w:val="WW8Num18z7"/>
    <w:uiPriority w:val="99"/>
    <w:rsid w:val="00CB6196"/>
  </w:style>
  <w:style w:type="character" w:customStyle="1" w:styleId="WW8Num18z8">
    <w:name w:val="WW8Num18z8"/>
    <w:uiPriority w:val="99"/>
    <w:rsid w:val="00CB6196"/>
  </w:style>
  <w:style w:type="character" w:customStyle="1" w:styleId="WW8Num19z0">
    <w:name w:val="WW8Num19z0"/>
    <w:uiPriority w:val="99"/>
    <w:rsid w:val="00CB6196"/>
    <w:rPr>
      <w:sz w:val="20"/>
    </w:rPr>
  </w:style>
  <w:style w:type="character" w:customStyle="1" w:styleId="WW8Num19z1">
    <w:name w:val="WW8Num19z1"/>
    <w:uiPriority w:val="99"/>
    <w:rsid w:val="00CB6196"/>
  </w:style>
  <w:style w:type="character" w:customStyle="1" w:styleId="WW8Num19z2">
    <w:name w:val="WW8Num19z2"/>
    <w:uiPriority w:val="99"/>
    <w:rsid w:val="00CB6196"/>
  </w:style>
  <w:style w:type="character" w:customStyle="1" w:styleId="WW8Num19z3">
    <w:name w:val="WW8Num19z3"/>
    <w:uiPriority w:val="99"/>
    <w:rsid w:val="00CB6196"/>
  </w:style>
  <w:style w:type="character" w:customStyle="1" w:styleId="WW8Num19z4">
    <w:name w:val="WW8Num19z4"/>
    <w:uiPriority w:val="99"/>
    <w:rsid w:val="00CB6196"/>
  </w:style>
  <w:style w:type="character" w:customStyle="1" w:styleId="WW8Num19z5">
    <w:name w:val="WW8Num19z5"/>
    <w:uiPriority w:val="99"/>
    <w:rsid w:val="00CB6196"/>
  </w:style>
  <w:style w:type="character" w:customStyle="1" w:styleId="WW8Num19z6">
    <w:name w:val="WW8Num19z6"/>
    <w:uiPriority w:val="99"/>
    <w:rsid w:val="00CB6196"/>
  </w:style>
  <w:style w:type="character" w:customStyle="1" w:styleId="WW8Num19z7">
    <w:name w:val="WW8Num19z7"/>
    <w:uiPriority w:val="99"/>
    <w:rsid w:val="00CB6196"/>
  </w:style>
  <w:style w:type="character" w:customStyle="1" w:styleId="WW8Num19z8">
    <w:name w:val="WW8Num19z8"/>
    <w:uiPriority w:val="99"/>
    <w:rsid w:val="00CB6196"/>
  </w:style>
  <w:style w:type="character" w:customStyle="1" w:styleId="WW8Num20z0">
    <w:name w:val="WW8Num20z0"/>
    <w:uiPriority w:val="99"/>
    <w:rsid w:val="00CB6196"/>
    <w:rPr>
      <w:sz w:val="20"/>
    </w:rPr>
  </w:style>
  <w:style w:type="character" w:customStyle="1" w:styleId="WW8Num20z1">
    <w:name w:val="WW8Num20z1"/>
    <w:uiPriority w:val="99"/>
    <w:rsid w:val="00CB6196"/>
  </w:style>
  <w:style w:type="character" w:customStyle="1" w:styleId="WW8Num20z2">
    <w:name w:val="WW8Num20z2"/>
    <w:uiPriority w:val="99"/>
    <w:rsid w:val="00CB6196"/>
  </w:style>
  <w:style w:type="character" w:customStyle="1" w:styleId="WW8Num20z3">
    <w:name w:val="WW8Num20z3"/>
    <w:uiPriority w:val="99"/>
    <w:rsid w:val="00CB6196"/>
  </w:style>
  <w:style w:type="character" w:customStyle="1" w:styleId="WW8Num20z4">
    <w:name w:val="WW8Num20z4"/>
    <w:uiPriority w:val="99"/>
    <w:rsid w:val="00CB6196"/>
  </w:style>
  <w:style w:type="character" w:customStyle="1" w:styleId="WW8Num20z5">
    <w:name w:val="WW8Num20z5"/>
    <w:uiPriority w:val="99"/>
    <w:rsid w:val="00CB6196"/>
  </w:style>
  <w:style w:type="character" w:customStyle="1" w:styleId="WW8Num20z6">
    <w:name w:val="WW8Num20z6"/>
    <w:uiPriority w:val="99"/>
    <w:rsid w:val="00CB6196"/>
  </w:style>
  <w:style w:type="character" w:customStyle="1" w:styleId="WW8Num20z7">
    <w:name w:val="WW8Num20z7"/>
    <w:uiPriority w:val="99"/>
    <w:rsid w:val="00CB6196"/>
  </w:style>
  <w:style w:type="character" w:customStyle="1" w:styleId="WW8Num20z8">
    <w:name w:val="WW8Num20z8"/>
    <w:uiPriority w:val="99"/>
    <w:rsid w:val="00CB6196"/>
  </w:style>
  <w:style w:type="character" w:customStyle="1" w:styleId="WW8Num21z0">
    <w:name w:val="WW8Num21z0"/>
    <w:uiPriority w:val="99"/>
    <w:rsid w:val="00CB6196"/>
    <w:rPr>
      <w:b/>
    </w:rPr>
  </w:style>
  <w:style w:type="character" w:customStyle="1" w:styleId="WW8Num21z1">
    <w:name w:val="WW8Num21z1"/>
    <w:uiPriority w:val="99"/>
    <w:rsid w:val="00CB6196"/>
  </w:style>
  <w:style w:type="character" w:customStyle="1" w:styleId="WW8Num21z2">
    <w:name w:val="WW8Num21z2"/>
    <w:uiPriority w:val="99"/>
    <w:rsid w:val="00CB6196"/>
    <w:rPr>
      <w:rFonts w:ascii="Times New Roman" w:hAnsi="Times New Roman"/>
    </w:rPr>
  </w:style>
  <w:style w:type="character" w:customStyle="1" w:styleId="WW8Num21z3">
    <w:name w:val="WW8Num21z3"/>
    <w:uiPriority w:val="99"/>
    <w:rsid w:val="00CB6196"/>
  </w:style>
  <w:style w:type="character" w:customStyle="1" w:styleId="WW8Num21z4">
    <w:name w:val="WW8Num21z4"/>
    <w:uiPriority w:val="99"/>
    <w:rsid w:val="00CB6196"/>
  </w:style>
  <w:style w:type="character" w:customStyle="1" w:styleId="WW8Num21z5">
    <w:name w:val="WW8Num21z5"/>
    <w:uiPriority w:val="99"/>
    <w:rsid w:val="00CB6196"/>
  </w:style>
  <w:style w:type="character" w:customStyle="1" w:styleId="WW8Num21z6">
    <w:name w:val="WW8Num21z6"/>
    <w:uiPriority w:val="99"/>
    <w:rsid w:val="00CB6196"/>
  </w:style>
  <w:style w:type="character" w:customStyle="1" w:styleId="WW8Num21z7">
    <w:name w:val="WW8Num21z7"/>
    <w:uiPriority w:val="99"/>
    <w:rsid w:val="00CB6196"/>
  </w:style>
  <w:style w:type="character" w:customStyle="1" w:styleId="WW8Num21z8">
    <w:name w:val="WW8Num21z8"/>
    <w:uiPriority w:val="99"/>
    <w:rsid w:val="00CB6196"/>
  </w:style>
  <w:style w:type="character" w:customStyle="1" w:styleId="WW8Num22z0">
    <w:name w:val="WW8Num22z0"/>
    <w:uiPriority w:val="99"/>
    <w:rsid w:val="00CB6196"/>
  </w:style>
  <w:style w:type="character" w:customStyle="1" w:styleId="WW8Num22z1">
    <w:name w:val="WW8Num22z1"/>
    <w:uiPriority w:val="99"/>
    <w:rsid w:val="00CB6196"/>
  </w:style>
  <w:style w:type="character" w:customStyle="1" w:styleId="WW8Num22z2">
    <w:name w:val="WW8Num22z2"/>
    <w:uiPriority w:val="99"/>
    <w:rsid w:val="00CB6196"/>
  </w:style>
  <w:style w:type="character" w:customStyle="1" w:styleId="WW8Num22z3">
    <w:name w:val="WW8Num22z3"/>
    <w:uiPriority w:val="99"/>
    <w:rsid w:val="00CB6196"/>
  </w:style>
  <w:style w:type="character" w:customStyle="1" w:styleId="WW8Num22z4">
    <w:name w:val="WW8Num22z4"/>
    <w:uiPriority w:val="99"/>
    <w:rsid w:val="00CB6196"/>
  </w:style>
  <w:style w:type="character" w:customStyle="1" w:styleId="WW8Num22z5">
    <w:name w:val="WW8Num22z5"/>
    <w:uiPriority w:val="99"/>
    <w:rsid w:val="00CB6196"/>
  </w:style>
  <w:style w:type="character" w:customStyle="1" w:styleId="WW8Num22z6">
    <w:name w:val="WW8Num22z6"/>
    <w:uiPriority w:val="99"/>
    <w:rsid w:val="00CB6196"/>
  </w:style>
  <w:style w:type="character" w:customStyle="1" w:styleId="WW8Num22z7">
    <w:name w:val="WW8Num22z7"/>
    <w:uiPriority w:val="99"/>
    <w:rsid w:val="00CB6196"/>
  </w:style>
  <w:style w:type="character" w:customStyle="1" w:styleId="WW8Num22z8">
    <w:name w:val="WW8Num22z8"/>
    <w:uiPriority w:val="99"/>
    <w:rsid w:val="00CB6196"/>
  </w:style>
  <w:style w:type="character" w:customStyle="1" w:styleId="WW8Num2z1">
    <w:name w:val="WW8Num2z1"/>
    <w:uiPriority w:val="99"/>
    <w:rsid w:val="00CB6196"/>
  </w:style>
  <w:style w:type="character" w:customStyle="1" w:styleId="WW8Num2z2">
    <w:name w:val="WW8Num2z2"/>
    <w:uiPriority w:val="99"/>
    <w:rsid w:val="00CB6196"/>
    <w:rPr>
      <w:rFonts w:ascii="Wingdings" w:hAnsi="Wingdings"/>
    </w:rPr>
  </w:style>
  <w:style w:type="character" w:customStyle="1" w:styleId="WW8Num2z4">
    <w:name w:val="WW8Num2z4"/>
    <w:uiPriority w:val="99"/>
    <w:rsid w:val="00CB6196"/>
    <w:rPr>
      <w:rFonts w:ascii="Courier New" w:hAnsi="Courier New"/>
    </w:rPr>
  </w:style>
  <w:style w:type="character" w:customStyle="1" w:styleId="WW8Num7z1">
    <w:name w:val="WW8Num7z1"/>
    <w:uiPriority w:val="99"/>
    <w:rsid w:val="00CB6196"/>
  </w:style>
  <w:style w:type="character" w:customStyle="1" w:styleId="WW8Num7z2">
    <w:name w:val="WW8Num7z2"/>
    <w:uiPriority w:val="99"/>
    <w:rsid w:val="00CB6196"/>
    <w:rPr>
      <w:rFonts w:ascii="Times New Roman" w:hAnsi="Times New Roman"/>
    </w:rPr>
  </w:style>
  <w:style w:type="character" w:customStyle="1" w:styleId="WW8Num7z3">
    <w:name w:val="WW8Num7z3"/>
    <w:uiPriority w:val="99"/>
    <w:rsid w:val="00CB6196"/>
  </w:style>
  <w:style w:type="character" w:customStyle="1" w:styleId="WW8Num7z4">
    <w:name w:val="WW8Num7z4"/>
    <w:uiPriority w:val="99"/>
    <w:rsid w:val="00CB6196"/>
  </w:style>
  <w:style w:type="character" w:customStyle="1" w:styleId="WW8Num7z5">
    <w:name w:val="WW8Num7z5"/>
    <w:uiPriority w:val="99"/>
    <w:rsid w:val="00CB6196"/>
  </w:style>
  <w:style w:type="character" w:customStyle="1" w:styleId="WW8Num7z6">
    <w:name w:val="WW8Num7z6"/>
    <w:uiPriority w:val="99"/>
    <w:rsid w:val="00CB6196"/>
  </w:style>
  <w:style w:type="character" w:customStyle="1" w:styleId="WW8Num7z7">
    <w:name w:val="WW8Num7z7"/>
    <w:uiPriority w:val="99"/>
    <w:rsid w:val="00CB6196"/>
  </w:style>
  <w:style w:type="character" w:customStyle="1" w:styleId="WW8Num7z8">
    <w:name w:val="WW8Num7z8"/>
    <w:uiPriority w:val="99"/>
    <w:rsid w:val="00CB6196"/>
  </w:style>
  <w:style w:type="character" w:customStyle="1" w:styleId="WW8Num8z1">
    <w:name w:val="WW8Num8z1"/>
    <w:uiPriority w:val="99"/>
    <w:rsid w:val="00CB6196"/>
  </w:style>
  <w:style w:type="character" w:customStyle="1" w:styleId="WW8Num8z2">
    <w:name w:val="WW8Num8z2"/>
    <w:uiPriority w:val="99"/>
    <w:rsid w:val="00CB6196"/>
    <w:rPr>
      <w:rFonts w:ascii="Times New Roman" w:hAnsi="Times New Roman"/>
    </w:rPr>
  </w:style>
  <w:style w:type="character" w:customStyle="1" w:styleId="WW8Num8z3">
    <w:name w:val="WW8Num8z3"/>
    <w:uiPriority w:val="99"/>
    <w:rsid w:val="00CB6196"/>
  </w:style>
  <w:style w:type="character" w:customStyle="1" w:styleId="WW8Num8z4">
    <w:name w:val="WW8Num8z4"/>
    <w:uiPriority w:val="99"/>
    <w:rsid w:val="00CB6196"/>
  </w:style>
  <w:style w:type="character" w:customStyle="1" w:styleId="WW8Num8z5">
    <w:name w:val="WW8Num8z5"/>
    <w:uiPriority w:val="99"/>
    <w:rsid w:val="00CB6196"/>
  </w:style>
  <w:style w:type="character" w:customStyle="1" w:styleId="WW8Num8z6">
    <w:name w:val="WW8Num8z6"/>
    <w:uiPriority w:val="99"/>
    <w:rsid w:val="00CB6196"/>
  </w:style>
  <w:style w:type="character" w:customStyle="1" w:styleId="WW8Num8z7">
    <w:name w:val="WW8Num8z7"/>
    <w:uiPriority w:val="99"/>
    <w:rsid w:val="00CB6196"/>
  </w:style>
  <w:style w:type="character" w:customStyle="1" w:styleId="WW8Num8z8">
    <w:name w:val="WW8Num8z8"/>
    <w:uiPriority w:val="99"/>
    <w:rsid w:val="00CB6196"/>
  </w:style>
  <w:style w:type="character" w:customStyle="1" w:styleId="WW8Num23z0">
    <w:name w:val="WW8Num23z0"/>
    <w:uiPriority w:val="99"/>
    <w:rsid w:val="00CB6196"/>
    <w:rPr>
      <w:sz w:val="24"/>
    </w:rPr>
  </w:style>
  <w:style w:type="character" w:customStyle="1" w:styleId="WW8Num23z1">
    <w:name w:val="WW8Num23z1"/>
    <w:uiPriority w:val="99"/>
    <w:rsid w:val="00CB6196"/>
  </w:style>
  <w:style w:type="character" w:customStyle="1" w:styleId="WW8Num23z2">
    <w:name w:val="WW8Num23z2"/>
    <w:uiPriority w:val="99"/>
    <w:rsid w:val="00CB6196"/>
  </w:style>
  <w:style w:type="character" w:customStyle="1" w:styleId="WW8Num23z3">
    <w:name w:val="WW8Num23z3"/>
    <w:uiPriority w:val="99"/>
    <w:rsid w:val="00CB6196"/>
  </w:style>
  <w:style w:type="character" w:customStyle="1" w:styleId="WW8Num23z4">
    <w:name w:val="WW8Num23z4"/>
    <w:uiPriority w:val="99"/>
    <w:rsid w:val="00CB6196"/>
  </w:style>
  <w:style w:type="character" w:customStyle="1" w:styleId="WW8Num23z5">
    <w:name w:val="WW8Num23z5"/>
    <w:uiPriority w:val="99"/>
    <w:rsid w:val="00CB6196"/>
  </w:style>
  <w:style w:type="character" w:customStyle="1" w:styleId="WW8Num23z6">
    <w:name w:val="WW8Num23z6"/>
    <w:uiPriority w:val="99"/>
    <w:rsid w:val="00CB6196"/>
  </w:style>
  <w:style w:type="character" w:customStyle="1" w:styleId="WW8Num23z7">
    <w:name w:val="WW8Num23z7"/>
    <w:uiPriority w:val="99"/>
    <w:rsid w:val="00CB6196"/>
  </w:style>
  <w:style w:type="character" w:customStyle="1" w:styleId="WW8Num23z8">
    <w:name w:val="WW8Num23z8"/>
    <w:uiPriority w:val="99"/>
    <w:rsid w:val="00CB6196"/>
  </w:style>
  <w:style w:type="character" w:customStyle="1" w:styleId="WW8Num24z0">
    <w:name w:val="WW8Num24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24z1">
    <w:name w:val="WW8Num24z1"/>
    <w:uiPriority w:val="99"/>
    <w:rsid w:val="00CB6196"/>
  </w:style>
  <w:style w:type="character" w:customStyle="1" w:styleId="WW8Num24z2">
    <w:name w:val="WW8Num24z2"/>
    <w:uiPriority w:val="99"/>
    <w:rsid w:val="00CB6196"/>
  </w:style>
  <w:style w:type="character" w:customStyle="1" w:styleId="WW8Num24z3">
    <w:name w:val="WW8Num24z3"/>
    <w:uiPriority w:val="99"/>
    <w:rsid w:val="00CB6196"/>
  </w:style>
  <w:style w:type="character" w:customStyle="1" w:styleId="WW8Num24z4">
    <w:name w:val="WW8Num24z4"/>
    <w:uiPriority w:val="99"/>
    <w:rsid w:val="00CB6196"/>
  </w:style>
  <w:style w:type="character" w:customStyle="1" w:styleId="WW8Num24z5">
    <w:name w:val="WW8Num24z5"/>
    <w:uiPriority w:val="99"/>
    <w:rsid w:val="00CB6196"/>
  </w:style>
  <w:style w:type="character" w:customStyle="1" w:styleId="WW8Num24z6">
    <w:name w:val="WW8Num24z6"/>
    <w:uiPriority w:val="99"/>
    <w:rsid w:val="00CB6196"/>
  </w:style>
  <w:style w:type="character" w:customStyle="1" w:styleId="WW8Num24z7">
    <w:name w:val="WW8Num24z7"/>
    <w:uiPriority w:val="99"/>
    <w:rsid w:val="00CB6196"/>
  </w:style>
  <w:style w:type="character" w:customStyle="1" w:styleId="WW8Num24z8">
    <w:name w:val="WW8Num24z8"/>
    <w:uiPriority w:val="99"/>
    <w:rsid w:val="00CB6196"/>
  </w:style>
  <w:style w:type="character" w:customStyle="1" w:styleId="WW8Num25z0">
    <w:name w:val="WW8Num25z0"/>
    <w:uiPriority w:val="99"/>
    <w:rsid w:val="00CB6196"/>
    <w:rPr>
      <w:sz w:val="22"/>
      <w:vertAlign w:val="subscript"/>
    </w:rPr>
  </w:style>
  <w:style w:type="character" w:customStyle="1" w:styleId="WW8Num25z1">
    <w:name w:val="WW8Num25z1"/>
    <w:uiPriority w:val="99"/>
    <w:rsid w:val="00CB6196"/>
    <w:rPr>
      <w:rFonts w:ascii="Times New Roman" w:hAnsi="Times New Roman"/>
    </w:rPr>
  </w:style>
  <w:style w:type="character" w:customStyle="1" w:styleId="WW8Num25z2">
    <w:name w:val="WW8Num25z2"/>
    <w:uiPriority w:val="99"/>
    <w:rsid w:val="00CB6196"/>
  </w:style>
  <w:style w:type="character" w:customStyle="1" w:styleId="WW8Num25z3">
    <w:name w:val="WW8Num25z3"/>
    <w:uiPriority w:val="99"/>
    <w:rsid w:val="00CB6196"/>
  </w:style>
  <w:style w:type="character" w:customStyle="1" w:styleId="WW8Num25z4">
    <w:name w:val="WW8Num25z4"/>
    <w:uiPriority w:val="99"/>
    <w:rsid w:val="00CB6196"/>
  </w:style>
  <w:style w:type="character" w:customStyle="1" w:styleId="WW8Num25z5">
    <w:name w:val="WW8Num25z5"/>
    <w:uiPriority w:val="99"/>
    <w:rsid w:val="00CB6196"/>
  </w:style>
  <w:style w:type="character" w:customStyle="1" w:styleId="WW8Num25z6">
    <w:name w:val="WW8Num25z6"/>
    <w:uiPriority w:val="99"/>
    <w:rsid w:val="00CB6196"/>
  </w:style>
  <w:style w:type="character" w:customStyle="1" w:styleId="WW8Num25z7">
    <w:name w:val="WW8Num25z7"/>
    <w:uiPriority w:val="99"/>
    <w:rsid w:val="00CB6196"/>
  </w:style>
  <w:style w:type="character" w:customStyle="1" w:styleId="WW8Num25z8">
    <w:name w:val="WW8Num25z8"/>
    <w:uiPriority w:val="99"/>
    <w:rsid w:val="00CB6196"/>
  </w:style>
  <w:style w:type="character" w:customStyle="1" w:styleId="WW8Num26z0">
    <w:name w:val="WW8Num26z0"/>
    <w:uiPriority w:val="99"/>
    <w:rsid w:val="00CB6196"/>
    <w:rPr>
      <w:rFonts w:ascii="Symbol" w:hAnsi="Symbol"/>
      <w:sz w:val="20"/>
      <w:vertAlign w:val="subscript"/>
    </w:rPr>
  </w:style>
  <w:style w:type="character" w:customStyle="1" w:styleId="WW8Num26z1">
    <w:name w:val="WW8Num26z1"/>
    <w:uiPriority w:val="99"/>
    <w:rsid w:val="00CB6196"/>
  </w:style>
  <w:style w:type="character" w:customStyle="1" w:styleId="WW8Num26z2">
    <w:name w:val="WW8Num26z2"/>
    <w:uiPriority w:val="99"/>
    <w:rsid w:val="00CB6196"/>
  </w:style>
  <w:style w:type="character" w:customStyle="1" w:styleId="WW8Num26z3">
    <w:name w:val="WW8Num26z3"/>
    <w:uiPriority w:val="99"/>
    <w:rsid w:val="00CB6196"/>
  </w:style>
  <w:style w:type="character" w:customStyle="1" w:styleId="WW8Num26z4">
    <w:name w:val="WW8Num26z4"/>
    <w:uiPriority w:val="99"/>
    <w:rsid w:val="00CB6196"/>
  </w:style>
  <w:style w:type="character" w:customStyle="1" w:styleId="WW8Num26z5">
    <w:name w:val="WW8Num26z5"/>
    <w:uiPriority w:val="99"/>
    <w:rsid w:val="00CB6196"/>
  </w:style>
  <w:style w:type="character" w:customStyle="1" w:styleId="WW8Num26z6">
    <w:name w:val="WW8Num26z6"/>
    <w:uiPriority w:val="99"/>
    <w:rsid w:val="00CB6196"/>
  </w:style>
  <w:style w:type="character" w:customStyle="1" w:styleId="WW8Num26z7">
    <w:name w:val="WW8Num26z7"/>
    <w:uiPriority w:val="99"/>
    <w:rsid w:val="00CB6196"/>
  </w:style>
  <w:style w:type="character" w:customStyle="1" w:styleId="WW8Num26z8">
    <w:name w:val="WW8Num26z8"/>
    <w:uiPriority w:val="99"/>
    <w:rsid w:val="00CB6196"/>
  </w:style>
  <w:style w:type="character" w:customStyle="1" w:styleId="WW8Num27z0">
    <w:name w:val="WW8Num27z0"/>
    <w:uiPriority w:val="99"/>
    <w:rsid w:val="00CB6196"/>
    <w:rPr>
      <w:sz w:val="24"/>
    </w:rPr>
  </w:style>
  <w:style w:type="character" w:customStyle="1" w:styleId="WW8Num27z1">
    <w:name w:val="WW8Num27z1"/>
    <w:uiPriority w:val="99"/>
    <w:rsid w:val="00CB6196"/>
    <w:rPr>
      <w:rFonts w:ascii="Times New Roman" w:hAnsi="Times New Roman"/>
    </w:rPr>
  </w:style>
  <w:style w:type="character" w:customStyle="1" w:styleId="WW8Num27z2">
    <w:name w:val="WW8Num27z2"/>
    <w:uiPriority w:val="99"/>
    <w:rsid w:val="00CB6196"/>
  </w:style>
  <w:style w:type="character" w:customStyle="1" w:styleId="WW8Num27z3">
    <w:name w:val="WW8Num27z3"/>
    <w:uiPriority w:val="99"/>
    <w:rsid w:val="00CB6196"/>
  </w:style>
  <w:style w:type="character" w:customStyle="1" w:styleId="WW8Num27z4">
    <w:name w:val="WW8Num27z4"/>
    <w:uiPriority w:val="99"/>
    <w:rsid w:val="00CB6196"/>
  </w:style>
  <w:style w:type="character" w:customStyle="1" w:styleId="WW8Num27z5">
    <w:name w:val="WW8Num27z5"/>
    <w:uiPriority w:val="99"/>
    <w:rsid w:val="00CB6196"/>
  </w:style>
  <w:style w:type="character" w:customStyle="1" w:styleId="WW8Num27z6">
    <w:name w:val="WW8Num27z6"/>
    <w:uiPriority w:val="99"/>
    <w:rsid w:val="00CB6196"/>
  </w:style>
  <w:style w:type="character" w:customStyle="1" w:styleId="WW8Num27z7">
    <w:name w:val="WW8Num27z7"/>
    <w:uiPriority w:val="99"/>
    <w:rsid w:val="00CB6196"/>
  </w:style>
  <w:style w:type="character" w:customStyle="1" w:styleId="WW8Num27z8">
    <w:name w:val="WW8Num27z8"/>
    <w:uiPriority w:val="99"/>
    <w:rsid w:val="00CB6196"/>
  </w:style>
  <w:style w:type="character" w:customStyle="1" w:styleId="WW8Num28z0">
    <w:name w:val="WW8Num28z0"/>
    <w:uiPriority w:val="99"/>
    <w:rsid w:val="00CB6196"/>
    <w:rPr>
      <w:rFonts w:eastAsia="Times New Roman"/>
      <w:sz w:val="24"/>
      <w:vertAlign w:val="subscript"/>
    </w:rPr>
  </w:style>
  <w:style w:type="character" w:customStyle="1" w:styleId="WW8Num28z1">
    <w:name w:val="WW8Num28z1"/>
    <w:uiPriority w:val="99"/>
    <w:rsid w:val="00CB6196"/>
  </w:style>
  <w:style w:type="character" w:customStyle="1" w:styleId="WW8Num28z2">
    <w:name w:val="WW8Num28z2"/>
    <w:uiPriority w:val="99"/>
    <w:rsid w:val="00CB6196"/>
  </w:style>
  <w:style w:type="character" w:customStyle="1" w:styleId="WW8Num28z3">
    <w:name w:val="WW8Num28z3"/>
    <w:uiPriority w:val="99"/>
    <w:rsid w:val="00CB6196"/>
  </w:style>
  <w:style w:type="character" w:customStyle="1" w:styleId="WW8Num28z4">
    <w:name w:val="WW8Num28z4"/>
    <w:uiPriority w:val="99"/>
    <w:rsid w:val="00CB6196"/>
  </w:style>
  <w:style w:type="character" w:customStyle="1" w:styleId="WW8Num28z5">
    <w:name w:val="WW8Num28z5"/>
    <w:uiPriority w:val="99"/>
    <w:rsid w:val="00CB6196"/>
  </w:style>
  <w:style w:type="character" w:customStyle="1" w:styleId="WW8Num28z6">
    <w:name w:val="WW8Num28z6"/>
    <w:uiPriority w:val="99"/>
    <w:rsid w:val="00CB6196"/>
  </w:style>
  <w:style w:type="character" w:customStyle="1" w:styleId="WW8Num28z7">
    <w:name w:val="WW8Num28z7"/>
    <w:uiPriority w:val="99"/>
    <w:rsid w:val="00CB6196"/>
  </w:style>
  <w:style w:type="character" w:customStyle="1" w:styleId="WW8Num28z8">
    <w:name w:val="WW8Num28z8"/>
    <w:uiPriority w:val="99"/>
    <w:rsid w:val="00CB6196"/>
  </w:style>
  <w:style w:type="character" w:customStyle="1" w:styleId="WW8Num29z0">
    <w:name w:val="WW8Num29z0"/>
    <w:uiPriority w:val="99"/>
    <w:rsid w:val="00CB6196"/>
    <w:rPr>
      <w:rFonts w:ascii="Times New Roman" w:eastAsia="Times New Roman" w:hAnsi="Times New Roman"/>
      <w:b/>
      <w:sz w:val="24"/>
    </w:rPr>
  </w:style>
  <w:style w:type="character" w:customStyle="1" w:styleId="WW8Num29z1">
    <w:name w:val="WW8Num29z1"/>
    <w:uiPriority w:val="99"/>
    <w:rsid w:val="00CB6196"/>
  </w:style>
  <w:style w:type="character" w:customStyle="1" w:styleId="WW8Num29z2">
    <w:name w:val="WW8Num29z2"/>
    <w:uiPriority w:val="99"/>
    <w:rsid w:val="00CB6196"/>
  </w:style>
  <w:style w:type="character" w:customStyle="1" w:styleId="WW8Num29z3">
    <w:name w:val="WW8Num29z3"/>
    <w:uiPriority w:val="99"/>
    <w:rsid w:val="00CB6196"/>
  </w:style>
  <w:style w:type="character" w:customStyle="1" w:styleId="WW8Num29z4">
    <w:name w:val="WW8Num29z4"/>
    <w:uiPriority w:val="99"/>
    <w:rsid w:val="00CB6196"/>
  </w:style>
  <w:style w:type="character" w:customStyle="1" w:styleId="WW8Num29z5">
    <w:name w:val="WW8Num29z5"/>
    <w:uiPriority w:val="99"/>
    <w:rsid w:val="00CB6196"/>
  </w:style>
  <w:style w:type="character" w:customStyle="1" w:styleId="WW8Num29z6">
    <w:name w:val="WW8Num29z6"/>
    <w:uiPriority w:val="99"/>
    <w:rsid w:val="00CB6196"/>
  </w:style>
  <w:style w:type="character" w:customStyle="1" w:styleId="WW8Num29z7">
    <w:name w:val="WW8Num29z7"/>
    <w:uiPriority w:val="99"/>
    <w:rsid w:val="00CB6196"/>
  </w:style>
  <w:style w:type="character" w:customStyle="1" w:styleId="WW8Num29z8">
    <w:name w:val="WW8Num29z8"/>
    <w:uiPriority w:val="99"/>
    <w:rsid w:val="00CB6196"/>
  </w:style>
  <w:style w:type="character" w:customStyle="1" w:styleId="WW8Num30z0">
    <w:name w:val="WW8Num30z0"/>
    <w:uiPriority w:val="99"/>
    <w:rsid w:val="00CB6196"/>
    <w:rPr>
      <w:rFonts w:ascii="Times New Roman" w:eastAsia="Times New Roman" w:hAnsi="Times New Roman"/>
      <w:sz w:val="24"/>
      <w:vertAlign w:val="subscript"/>
    </w:rPr>
  </w:style>
  <w:style w:type="character" w:customStyle="1" w:styleId="WW8Num30z1">
    <w:name w:val="WW8Num30z1"/>
    <w:uiPriority w:val="99"/>
    <w:rsid w:val="00CB6196"/>
  </w:style>
  <w:style w:type="character" w:customStyle="1" w:styleId="WW8Num30z2">
    <w:name w:val="WW8Num30z2"/>
    <w:uiPriority w:val="99"/>
    <w:rsid w:val="00CB6196"/>
  </w:style>
  <w:style w:type="character" w:customStyle="1" w:styleId="WW8Num30z3">
    <w:name w:val="WW8Num30z3"/>
    <w:uiPriority w:val="99"/>
    <w:rsid w:val="00CB6196"/>
  </w:style>
  <w:style w:type="character" w:customStyle="1" w:styleId="WW8Num30z4">
    <w:name w:val="WW8Num30z4"/>
    <w:uiPriority w:val="99"/>
    <w:rsid w:val="00CB6196"/>
  </w:style>
  <w:style w:type="character" w:customStyle="1" w:styleId="WW8Num30z5">
    <w:name w:val="WW8Num30z5"/>
    <w:uiPriority w:val="99"/>
    <w:rsid w:val="00CB6196"/>
  </w:style>
  <w:style w:type="character" w:customStyle="1" w:styleId="WW8Num30z6">
    <w:name w:val="WW8Num30z6"/>
    <w:uiPriority w:val="99"/>
    <w:rsid w:val="00CB6196"/>
  </w:style>
  <w:style w:type="character" w:customStyle="1" w:styleId="WW8Num30z7">
    <w:name w:val="WW8Num30z7"/>
    <w:uiPriority w:val="99"/>
    <w:rsid w:val="00CB6196"/>
  </w:style>
  <w:style w:type="character" w:customStyle="1" w:styleId="WW8Num30z8">
    <w:name w:val="WW8Num30z8"/>
    <w:uiPriority w:val="99"/>
    <w:rsid w:val="00CB6196"/>
  </w:style>
  <w:style w:type="character" w:customStyle="1" w:styleId="WW8Num31z0">
    <w:name w:val="WW8Num31z0"/>
    <w:uiPriority w:val="99"/>
    <w:rsid w:val="00CB6196"/>
    <w:rPr>
      <w:rFonts w:ascii="Times New Roman" w:eastAsia="Times New Roman" w:hAnsi="Times New Roman"/>
      <w:sz w:val="24"/>
      <w:vertAlign w:val="subscript"/>
      <w:lang w:val="ru-RU"/>
    </w:rPr>
  </w:style>
  <w:style w:type="character" w:customStyle="1" w:styleId="WW8Num31z1">
    <w:name w:val="WW8Num31z1"/>
    <w:uiPriority w:val="99"/>
    <w:rsid w:val="00CB6196"/>
    <w:rPr>
      <w:rFonts w:ascii="Times New Roman" w:hAnsi="Times New Roman"/>
    </w:rPr>
  </w:style>
  <w:style w:type="character" w:customStyle="1" w:styleId="WW8Num31z2">
    <w:name w:val="WW8Num31z2"/>
    <w:uiPriority w:val="99"/>
    <w:rsid w:val="00CB6196"/>
  </w:style>
  <w:style w:type="character" w:customStyle="1" w:styleId="WW8Num31z3">
    <w:name w:val="WW8Num31z3"/>
    <w:uiPriority w:val="99"/>
    <w:rsid w:val="00CB6196"/>
  </w:style>
  <w:style w:type="character" w:customStyle="1" w:styleId="WW8Num31z4">
    <w:name w:val="WW8Num31z4"/>
    <w:uiPriority w:val="99"/>
    <w:rsid w:val="00CB6196"/>
  </w:style>
  <w:style w:type="character" w:customStyle="1" w:styleId="WW8Num31z5">
    <w:name w:val="WW8Num31z5"/>
    <w:uiPriority w:val="99"/>
    <w:rsid w:val="00CB6196"/>
  </w:style>
  <w:style w:type="character" w:customStyle="1" w:styleId="WW8Num31z6">
    <w:name w:val="WW8Num31z6"/>
    <w:uiPriority w:val="99"/>
    <w:rsid w:val="00CB6196"/>
  </w:style>
  <w:style w:type="character" w:customStyle="1" w:styleId="WW8Num31z7">
    <w:name w:val="WW8Num31z7"/>
    <w:uiPriority w:val="99"/>
    <w:rsid w:val="00CB6196"/>
  </w:style>
  <w:style w:type="character" w:customStyle="1" w:styleId="WW8Num31z8">
    <w:name w:val="WW8Num31z8"/>
    <w:uiPriority w:val="99"/>
    <w:rsid w:val="00CB6196"/>
  </w:style>
  <w:style w:type="character" w:customStyle="1" w:styleId="WW8Num32z0">
    <w:name w:val="WW8Num32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2z1">
    <w:name w:val="WW8Num32z1"/>
    <w:uiPriority w:val="99"/>
    <w:rsid w:val="00CB6196"/>
  </w:style>
  <w:style w:type="character" w:customStyle="1" w:styleId="WW8Num32z2">
    <w:name w:val="WW8Num32z2"/>
    <w:uiPriority w:val="99"/>
    <w:rsid w:val="00CB6196"/>
  </w:style>
  <w:style w:type="character" w:customStyle="1" w:styleId="WW8Num32z3">
    <w:name w:val="WW8Num32z3"/>
    <w:uiPriority w:val="99"/>
    <w:rsid w:val="00CB6196"/>
  </w:style>
  <w:style w:type="character" w:customStyle="1" w:styleId="WW8Num32z4">
    <w:name w:val="WW8Num32z4"/>
    <w:uiPriority w:val="99"/>
    <w:rsid w:val="00CB6196"/>
  </w:style>
  <w:style w:type="character" w:customStyle="1" w:styleId="WW8Num32z5">
    <w:name w:val="WW8Num32z5"/>
    <w:uiPriority w:val="99"/>
    <w:rsid w:val="00CB6196"/>
  </w:style>
  <w:style w:type="character" w:customStyle="1" w:styleId="WW8Num32z6">
    <w:name w:val="WW8Num32z6"/>
    <w:uiPriority w:val="99"/>
    <w:rsid w:val="00CB6196"/>
  </w:style>
  <w:style w:type="character" w:customStyle="1" w:styleId="WW8Num32z7">
    <w:name w:val="WW8Num32z7"/>
    <w:uiPriority w:val="99"/>
    <w:rsid w:val="00CB6196"/>
  </w:style>
  <w:style w:type="character" w:customStyle="1" w:styleId="WW8Num32z8">
    <w:name w:val="WW8Num32z8"/>
    <w:uiPriority w:val="99"/>
    <w:rsid w:val="00CB6196"/>
  </w:style>
  <w:style w:type="character" w:customStyle="1" w:styleId="WW8Num33z0">
    <w:name w:val="WW8Num33z0"/>
    <w:uiPriority w:val="99"/>
    <w:rsid w:val="00CB6196"/>
    <w:rPr>
      <w:rFonts w:ascii="Symbol" w:eastAsia="Times New Roman" w:hAnsi="Symbol"/>
      <w:sz w:val="24"/>
      <w:vertAlign w:val="subscript"/>
      <w:lang w:val="ru-RU"/>
    </w:rPr>
  </w:style>
  <w:style w:type="character" w:customStyle="1" w:styleId="WW8Num33z1">
    <w:name w:val="WW8Num33z1"/>
    <w:uiPriority w:val="99"/>
    <w:rsid w:val="00CB6196"/>
  </w:style>
  <w:style w:type="character" w:customStyle="1" w:styleId="WW8Num33z2">
    <w:name w:val="WW8Num33z2"/>
    <w:uiPriority w:val="99"/>
    <w:rsid w:val="00CB6196"/>
  </w:style>
  <w:style w:type="character" w:customStyle="1" w:styleId="WW8Num33z3">
    <w:name w:val="WW8Num33z3"/>
    <w:uiPriority w:val="99"/>
    <w:rsid w:val="00CB6196"/>
  </w:style>
  <w:style w:type="character" w:customStyle="1" w:styleId="WW8Num33z4">
    <w:name w:val="WW8Num33z4"/>
    <w:uiPriority w:val="99"/>
    <w:rsid w:val="00CB6196"/>
  </w:style>
  <w:style w:type="character" w:customStyle="1" w:styleId="WW8Num33z5">
    <w:name w:val="WW8Num33z5"/>
    <w:uiPriority w:val="99"/>
    <w:rsid w:val="00CB6196"/>
  </w:style>
  <w:style w:type="character" w:customStyle="1" w:styleId="WW8Num33z6">
    <w:name w:val="WW8Num33z6"/>
    <w:uiPriority w:val="99"/>
    <w:rsid w:val="00CB6196"/>
  </w:style>
  <w:style w:type="character" w:customStyle="1" w:styleId="WW8Num33z7">
    <w:name w:val="WW8Num33z7"/>
    <w:uiPriority w:val="99"/>
    <w:rsid w:val="00CB6196"/>
  </w:style>
  <w:style w:type="character" w:customStyle="1" w:styleId="WW8Num33z8">
    <w:name w:val="WW8Num33z8"/>
    <w:uiPriority w:val="99"/>
    <w:rsid w:val="00CB6196"/>
  </w:style>
  <w:style w:type="character" w:customStyle="1" w:styleId="WW8Num34z0">
    <w:name w:val="WW8Num34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34z1">
    <w:name w:val="WW8Num34z1"/>
    <w:uiPriority w:val="99"/>
    <w:rsid w:val="00CB6196"/>
  </w:style>
  <w:style w:type="character" w:customStyle="1" w:styleId="WW8Num34z2">
    <w:name w:val="WW8Num34z2"/>
    <w:uiPriority w:val="99"/>
    <w:rsid w:val="00CB6196"/>
  </w:style>
  <w:style w:type="character" w:customStyle="1" w:styleId="WW8Num34z3">
    <w:name w:val="WW8Num34z3"/>
    <w:uiPriority w:val="99"/>
    <w:rsid w:val="00CB6196"/>
  </w:style>
  <w:style w:type="character" w:customStyle="1" w:styleId="WW8Num34z4">
    <w:name w:val="WW8Num34z4"/>
    <w:uiPriority w:val="99"/>
    <w:rsid w:val="00CB6196"/>
  </w:style>
  <w:style w:type="character" w:customStyle="1" w:styleId="WW8Num34z5">
    <w:name w:val="WW8Num34z5"/>
    <w:uiPriority w:val="99"/>
    <w:rsid w:val="00CB6196"/>
  </w:style>
  <w:style w:type="character" w:customStyle="1" w:styleId="WW8Num34z6">
    <w:name w:val="WW8Num34z6"/>
    <w:uiPriority w:val="99"/>
    <w:rsid w:val="00CB6196"/>
  </w:style>
  <w:style w:type="character" w:customStyle="1" w:styleId="WW8Num34z7">
    <w:name w:val="WW8Num34z7"/>
    <w:uiPriority w:val="99"/>
    <w:rsid w:val="00CB6196"/>
  </w:style>
  <w:style w:type="character" w:customStyle="1" w:styleId="WW8Num34z8">
    <w:name w:val="WW8Num34z8"/>
    <w:uiPriority w:val="99"/>
    <w:rsid w:val="00CB6196"/>
  </w:style>
  <w:style w:type="character" w:customStyle="1" w:styleId="WW8Num35z0">
    <w:name w:val="WW8Num3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35z1">
    <w:name w:val="WW8Num35z1"/>
    <w:uiPriority w:val="99"/>
    <w:rsid w:val="00CB6196"/>
  </w:style>
  <w:style w:type="character" w:customStyle="1" w:styleId="WW8Num35z2">
    <w:name w:val="WW8Num35z2"/>
    <w:uiPriority w:val="99"/>
    <w:rsid w:val="00CB6196"/>
  </w:style>
  <w:style w:type="character" w:customStyle="1" w:styleId="WW8Num35z3">
    <w:name w:val="WW8Num35z3"/>
    <w:uiPriority w:val="99"/>
    <w:rsid w:val="00CB6196"/>
  </w:style>
  <w:style w:type="character" w:customStyle="1" w:styleId="WW8Num35z4">
    <w:name w:val="WW8Num35z4"/>
    <w:uiPriority w:val="99"/>
    <w:rsid w:val="00CB6196"/>
  </w:style>
  <w:style w:type="character" w:customStyle="1" w:styleId="WW8Num35z5">
    <w:name w:val="WW8Num35z5"/>
    <w:uiPriority w:val="99"/>
    <w:rsid w:val="00CB6196"/>
  </w:style>
  <w:style w:type="character" w:customStyle="1" w:styleId="WW8Num35z6">
    <w:name w:val="WW8Num35z6"/>
    <w:uiPriority w:val="99"/>
    <w:rsid w:val="00CB6196"/>
  </w:style>
  <w:style w:type="character" w:customStyle="1" w:styleId="WW8Num35z7">
    <w:name w:val="WW8Num35z7"/>
    <w:uiPriority w:val="99"/>
    <w:rsid w:val="00CB6196"/>
  </w:style>
  <w:style w:type="character" w:customStyle="1" w:styleId="WW8Num35z8">
    <w:name w:val="WW8Num35z8"/>
    <w:uiPriority w:val="99"/>
    <w:rsid w:val="00CB6196"/>
  </w:style>
  <w:style w:type="character" w:customStyle="1" w:styleId="WW8Num36z0">
    <w:name w:val="WW8Num3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6z1">
    <w:name w:val="WW8Num36z1"/>
    <w:uiPriority w:val="99"/>
    <w:rsid w:val="00CB6196"/>
  </w:style>
  <w:style w:type="character" w:customStyle="1" w:styleId="WW8Num36z2">
    <w:name w:val="WW8Num36z2"/>
    <w:uiPriority w:val="99"/>
    <w:rsid w:val="00CB6196"/>
  </w:style>
  <w:style w:type="character" w:customStyle="1" w:styleId="WW8Num36z3">
    <w:name w:val="WW8Num36z3"/>
    <w:uiPriority w:val="99"/>
    <w:rsid w:val="00CB6196"/>
  </w:style>
  <w:style w:type="character" w:customStyle="1" w:styleId="WW8Num36z4">
    <w:name w:val="WW8Num36z4"/>
    <w:uiPriority w:val="99"/>
    <w:rsid w:val="00CB6196"/>
  </w:style>
  <w:style w:type="character" w:customStyle="1" w:styleId="WW8Num36z5">
    <w:name w:val="WW8Num36z5"/>
    <w:uiPriority w:val="99"/>
    <w:rsid w:val="00CB6196"/>
  </w:style>
  <w:style w:type="character" w:customStyle="1" w:styleId="WW8Num36z6">
    <w:name w:val="WW8Num36z6"/>
    <w:uiPriority w:val="99"/>
    <w:rsid w:val="00CB6196"/>
  </w:style>
  <w:style w:type="character" w:customStyle="1" w:styleId="WW8Num36z7">
    <w:name w:val="WW8Num36z7"/>
    <w:uiPriority w:val="99"/>
    <w:rsid w:val="00CB6196"/>
  </w:style>
  <w:style w:type="character" w:customStyle="1" w:styleId="WW8Num36z8">
    <w:name w:val="WW8Num36z8"/>
    <w:uiPriority w:val="99"/>
    <w:rsid w:val="00CB6196"/>
  </w:style>
  <w:style w:type="character" w:customStyle="1" w:styleId="WW8Num37z0">
    <w:name w:val="WW8Num37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7z1">
    <w:name w:val="WW8Num37z1"/>
    <w:uiPriority w:val="99"/>
    <w:rsid w:val="00CB6196"/>
  </w:style>
  <w:style w:type="character" w:customStyle="1" w:styleId="WW8Num37z2">
    <w:name w:val="WW8Num37z2"/>
    <w:uiPriority w:val="99"/>
    <w:rsid w:val="00CB6196"/>
  </w:style>
  <w:style w:type="character" w:customStyle="1" w:styleId="WW8Num37z3">
    <w:name w:val="WW8Num37z3"/>
    <w:uiPriority w:val="99"/>
    <w:rsid w:val="00CB6196"/>
  </w:style>
  <w:style w:type="character" w:customStyle="1" w:styleId="WW8Num37z4">
    <w:name w:val="WW8Num37z4"/>
    <w:uiPriority w:val="99"/>
    <w:rsid w:val="00CB6196"/>
  </w:style>
  <w:style w:type="character" w:customStyle="1" w:styleId="WW8Num37z5">
    <w:name w:val="WW8Num37z5"/>
    <w:uiPriority w:val="99"/>
    <w:rsid w:val="00CB6196"/>
  </w:style>
  <w:style w:type="character" w:customStyle="1" w:styleId="WW8Num37z6">
    <w:name w:val="WW8Num37z6"/>
    <w:uiPriority w:val="99"/>
    <w:rsid w:val="00CB6196"/>
  </w:style>
  <w:style w:type="character" w:customStyle="1" w:styleId="WW8Num37z7">
    <w:name w:val="WW8Num37z7"/>
    <w:uiPriority w:val="99"/>
    <w:rsid w:val="00CB6196"/>
  </w:style>
  <w:style w:type="character" w:customStyle="1" w:styleId="WW8Num37z8">
    <w:name w:val="WW8Num37z8"/>
    <w:uiPriority w:val="99"/>
    <w:rsid w:val="00CB6196"/>
  </w:style>
  <w:style w:type="character" w:customStyle="1" w:styleId="WW8Num38z0">
    <w:name w:val="WW8Num38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8z1">
    <w:name w:val="WW8Num38z1"/>
    <w:uiPriority w:val="99"/>
    <w:rsid w:val="00CB6196"/>
  </w:style>
  <w:style w:type="character" w:customStyle="1" w:styleId="WW8Num38z2">
    <w:name w:val="WW8Num38z2"/>
    <w:uiPriority w:val="99"/>
    <w:rsid w:val="00CB6196"/>
  </w:style>
  <w:style w:type="character" w:customStyle="1" w:styleId="WW8Num38z3">
    <w:name w:val="WW8Num38z3"/>
    <w:uiPriority w:val="99"/>
    <w:rsid w:val="00CB6196"/>
  </w:style>
  <w:style w:type="character" w:customStyle="1" w:styleId="WW8Num38z4">
    <w:name w:val="WW8Num38z4"/>
    <w:uiPriority w:val="99"/>
    <w:rsid w:val="00CB6196"/>
  </w:style>
  <w:style w:type="character" w:customStyle="1" w:styleId="WW8Num38z5">
    <w:name w:val="WW8Num38z5"/>
    <w:uiPriority w:val="99"/>
    <w:rsid w:val="00CB6196"/>
  </w:style>
  <w:style w:type="character" w:customStyle="1" w:styleId="WW8Num38z6">
    <w:name w:val="WW8Num38z6"/>
    <w:uiPriority w:val="99"/>
    <w:rsid w:val="00CB6196"/>
  </w:style>
  <w:style w:type="character" w:customStyle="1" w:styleId="WW8Num38z7">
    <w:name w:val="WW8Num38z7"/>
    <w:uiPriority w:val="99"/>
    <w:rsid w:val="00CB6196"/>
  </w:style>
  <w:style w:type="character" w:customStyle="1" w:styleId="WW8Num38z8">
    <w:name w:val="WW8Num38z8"/>
    <w:uiPriority w:val="99"/>
    <w:rsid w:val="00CB6196"/>
  </w:style>
  <w:style w:type="character" w:customStyle="1" w:styleId="WW8Num39z0">
    <w:name w:val="WW8Num39z0"/>
    <w:uiPriority w:val="99"/>
    <w:rsid w:val="00CB6196"/>
    <w:rPr>
      <w:sz w:val="24"/>
      <w:lang w:val="el-GR"/>
    </w:rPr>
  </w:style>
  <w:style w:type="character" w:customStyle="1" w:styleId="WW8Num39z1">
    <w:name w:val="WW8Num39z1"/>
    <w:uiPriority w:val="99"/>
    <w:rsid w:val="00CB6196"/>
  </w:style>
  <w:style w:type="character" w:customStyle="1" w:styleId="WW8Num39z2">
    <w:name w:val="WW8Num39z2"/>
    <w:uiPriority w:val="99"/>
    <w:rsid w:val="00CB6196"/>
  </w:style>
  <w:style w:type="character" w:customStyle="1" w:styleId="WW8Num39z3">
    <w:name w:val="WW8Num39z3"/>
    <w:uiPriority w:val="99"/>
    <w:rsid w:val="00CB6196"/>
  </w:style>
  <w:style w:type="character" w:customStyle="1" w:styleId="WW8Num39z4">
    <w:name w:val="WW8Num39z4"/>
    <w:uiPriority w:val="99"/>
    <w:rsid w:val="00CB6196"/>
  </w:style>
  <w:style w:type="character" w:customStyle="1" w:styleId="WW8Num39z5">
    <w:name w:val="WW8Num39z5"/>
    <w:uiPriority w:val="99"/>
    <w:rsid w:val="00CB6196"/>
  </w:style>
  <w:style w:type="character" w:customStyle="1" w:styleId="WW8Num39z6">
    <w:name w:val="WW8Num39z6"/>
    <w:uiPriority w:val="99"/>
    <w:rsid w:val="00CB6196"/>
  </w:style>
  <w:style w:type="character" w:customStyle="1" w:styleId="WW8Num39z7">
    <w:name w:val="WW8Num39z7"/>
    <w:uiPriority w:val="99"/>
    <w:rsid w:val="00CB6196"/>
  </w:style>
  <w:style w:type="character" w:customStyle="1" w:styleId="WW8Num39z8">
    <w:name w:val="WW8Num39z8"/>
    <w:uiPriority w:val="99"/>
    <w:rsid w:val="00CB6196"/>
  </w:style>
  <w:style w:type="character" w:customStyle="1" w:styleId="WW8Num40z0">
    <w:name w:val="WW8Num40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40z1">
    <w:name w:val="WW8Num40z1"/>
    <w:uiPriority w:val="99"/>
    <w:rsid w:val="00CB6196"/>
  </w:style>
  <w:style w:type="character" w:customStyle="1" w:styleId="WW8Num40z2">
    <w:name w:val="WW8Num40z2"/>
    <w:uiPriority w:val="99"/>
    <w:rsid w:val="00CB6196"/>
  </w:style>
  <w:style w:type="character" w:customStyle="1" w:styleId="WW8Num40z3">
    <w:name w:val="WW8Num40z3"/>
    <w:uiPriority w:val="99"/>
    <w:rsid w:val="00CB6196"/>
  </w:style>
  <w:style w:type="character" w:customStyle="1" w:styleId="WW8Num40z4">
    <w:name w:val="WW8Num40z4"/>
    <w:uiPriority w:val="99"/>
    <w:rsid w:val="00CB6196"/>
  </w:style>
  <w:style w:type="character" w:customStyle="1" w:styleId="WW8Num40z5">
    <w:name w:val="WW8Num40z5"/>
    <w:uiPriority w:val="99"/>
    <w:rsid w:val="00CB6196"/>
  </w:style>
  <w:style w:type="character" w:customStyle="1" w:styleId="WW8Num40z6">
    <w:name w:val="WW8Num40z6"/>
    <w:uiPriority w:val="99"/>
    <w:rsid w:val="00CB6196"/>
  </w:style>
  <w:style w:type="character" w:customStyle="1" w:styleId="WW8Num40z7">
    <w:name w:val="WW8Num40z7"/>
    <w:uiPriority w:val="99"/>
    <w:rsid w:val="00CB6196"/>
  </w:style>
  <w:style w:type="character" w:customStyle="1" w:styleId="WW8Num40z8">
    <w:name w:val="WW8Num40z8"/>
    <w:uiPriority w:val="99"/>
    <w:rsid w:val="00CB6196"/>
  </w:style>
  <w:style w:type="character" w:customStyle="1" w:styleId="WW8Num41z0">
    <w:name w:val="WW8Num41z0"/>
    <w:uiPriority w:val="99"/>
    <w:rsid w:val="00CB6196"/>
    <w:rPr>
      <w:rFonts w:ascii="NewtonC" w:eastAsia="Times New Roman" w:hAnsi="NewtonC"/>
      <w:b/>
      <w:sz w:val="22"/>
      <w:lang w:val="ru-RU"/>
    </w:rPr>
  </w:style>
  <w:style w:type="character" w:customStyle="1" w:styleId="WW8Num41z1">
    <w:name w:val="WW8Num41z1"/>
    <w:uiPriority w:val="99"/>
    <w:rsid w:val="00CB6196"/>
  </w:style>
  <w:style w:type="character" w:customStyle="1" w:styleId="WW8Num41z2">
    <w:name w:val="WW8Num41z2"/>
    <w:uiPriority w:val="99"/>
    <w:rsid w:val="00CB6196"/>
  </w:style>
  <w:style w:type="character" w:customStyle="1" w:styleId="WW8Num41z3">
    <w:name w:val="WW8Num41z3"/>
    <w:uiPriority w:val="99"/>
    <w:rsid w:val="00CB6196"/>
  </w:style>
  <w:style w:type="character" w:customStyle="1" w:styleId="WW8Num41z4">
    <w:name w:val="WW8Num41z4"/>
    <w:uiPriority w:val="99"/>
    <w:rsid w:val="00CB6196"/>
  </w:style>
  <w:style w:type="character" w:customStyle="1" w:styleId="WW8Num41z5">
    <w:name w:val="WW8Num41z5"/>
    <w:uiPriority w:val="99"/>
    <w:rsid w:val="00CB6196"/>
  </w:style>
  <w:style w:type="character" w:customStyle="1" w:styleId="WW8Num41z6">
    <w:name w:val="WW8Num41z6"/>
    <w:uiPriority w:val="99"/>
    <w:rsid w:val="00CB6196"/>
  </w:style>
  <w:style w:type="character" w:customStyle="1" w:styleId="WW8Num41z7">
    <w:name w:val="WW8Num41z7"/>
    <w:uiPriority w:val="99"/>
    <w:rsid w:val="00CB6196"/>
  </w:style>
  <w:style w:type="character" w:customStyle="1" w:styleId="WW8Num41z8">
    <w:name w:val="WW8Num41z8"/>
    <w:uiPriority w:val="99"/>
    <w:rsid w:val="00CB6196"/>
  </w:style>
  <w:style w:type="character" w:customStyle="1" w:styleId="WW8Num42z0">
    <w:name w:val="WW8Num42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42z1">
    <w:name w:val="WW8Num42z1"/>
    <w:uiPriority w:val="99"/>
    <w:rsid w:val="00CB6196"/>
  </w:style>
  <w:style w:type="character" w:customStyle="1" w:styleId="WW8Num42z2">
    <w:name w:val="WW8Num42z2"/>
    <w:uiPriority w:val="99"/>
    <w:rsid w:val="00CB6196"/>
  </w:style>
  <w:style w:type="character" w:customStyle="1" w:styleId="WW8Num42z3">
    <w:name w:val="WW8Num42z3"/>
    <w:uiPriority w:val="99"/>
    <w:rsid w:val="00CB6196"/>
  </w:style>
  <w:style w:type="character" w:customStyle="1" w:styleId="WW8Num42z4">
    <w:name w:val="WW8Num42z4"/>
    <w:uiPriority w:val="99"/>
    <w:rsid w:val="00CB6196"/>
  </w:style>
  <w:style w:type="character" w:customStyle="1" w:styleId="WW8Num42z5">
    <w:name w:val="WW8Num42z5"/>
    <w:uiPriority w:val="99"/>
    <w:rsid w:val="00CB6196"/>
  </w:style>
  <w:style w:type="character" w:customStyle="1" w:styleId="WW8Num42z6">
    <w:name w:val="WW8Num42z6"/>
    <w:uiPriority w:val="99"/>
    <w:rsid w:val="00CB6196"/>
  </w:style>
  <w:style w:type="character" w:customStyle="1" w:styleId="WW8Num42z7">
    <w:name w:val="WW8Num42z7"/>
    <w:uiPriority w:val="99"/>
    <w:rsid w:val="00CB6196"/>
  </w:style>
  <w:style w:type="character" w:customStyle="1" w:styleId="WW8Num42z8">
    <w:name w:val="WW8Num42z8"/>
    <w:uiPriority w:val="99"/>
    <w:rsid w:val="00CB6196"/>
  </w:style>
  <w:style w:type="character" w:customStyle="1" w:styleId="WW8Num43z0">
    <w:name w:val="WW8Num43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3z1">
    <w:name w:val="WW8Num43z1"/>
    <w:uiPriority w:val="99"/>
    <w:rsid w:val="00CB6196"/>
  </w:style>
  <w:style w:type="character" w:customStyle="1" w:styleId="WW8Num43z2">
    <w:name w:val="WW8Num43z2"/>
    <w:uiPriority w:val="99"/>
    <w:rsid w:val="00CB6196"/>
  </w:style>
  <w:style w:type="character" w:customStyle="1" w:styleId="WW8Num43z3">
    <w:name w:val="WW8Num43z3"/>
    <w:uiPriority w:val="99"/>
    <w:rsid w:val="00CB6196"/>
  </w:style>
  <w:style w:type="character" w:customStyle="1" w:styleId="WW8Num43z4">
    <w:name w:val="WW8Num43z4"/>
    <w:uiPriority w:val="99"/>
    <w:rsid w:val="00CB6196"/>
  </w:style>
  <w:style w:type="character" w:customStyle="1" w:styleId="WW8Num43z5">
    <w:name w:val="WW8Num43z5"/>
    <w:uiPriority w:val="99"/>
    <w:rsid w:val="00CB6196"/>
  </w:style>
  <w:style w:type="character" w:customStyle="1" w:styleId="WW8Num43z6">
    <w:name w:val="WW8Num43z6"/>
    <w:uiPriority w:val="99"/>
    <w:rsid w:val="00CB6196"/>
  </w:style>
  <w:style w:type="character" w:customStyle="1" w:styleId="WW8Num43z7">
    <w:name w:val="WW8Num43z7"/>
    <w:uiPriority w:val="99"/>
    <w:rsid w:val="00CB6196"/>
  </w:style>
  <w:style w:type="character" w:customStyle="1" w:styleId="WW8Num43z8">
    <w:name w:val="WW8Num43z8"/>
    <w:uiPriority w:val="99"/>
    <w:rsid w:val="00CB6196"/>
  </w:style>
  <w:style w:type="character" w:customStyle="1" w:styleId="WW8Num44z0">
    <w:name w:val="WW8Num44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4z1">
    <w:name w:val="WW8Num44z1"/>
    <w:uiPriority w:val="99"/>
    <w:rsid w:val="00CB6196"/>
  </w:style>
  <w:style w:type="character" w:customStyle="1" w:styleId="WW8Num44z2">
    <w:name w:val="WW8Num44z2"/>
    <w:uiPriority w:val="99"/>
    <w:rsid w:val="00CB6196"/>
  </w:style>
  <w:style w:type="character" w:customStyle="1" w:styleId="WW8Num44z3">
    <w:name w:val="WW8Num44z3"/>
    <w:uiPriority w:val="99"/>
    <w:rsid w:val="00CB6196"/>
  </w:style>
  <w:style w:type="character" w:customStyle="1" w:styleId="WW8Num44z4">
    <w:name w:val="WW8Num44z4"/>
    <w:uiPriority w:val="99"/>
    <w:rsid w:val="00CB6196"/>
  </w:style>
  <w:style w:type="character" w:customStyle="1" w:styleId="WW8Num44z5">
    <w:name w:val="WW8Num44z5"/>
    <w:uiPriority w:val="99"/>
    <w:rsid w:val="00CB6196"/>
  </w:style>
  <w:style w:type="character" w:customStyle="1" w:styleId="WW8Num44z6">
    <w:name w:val="WW8Num44z6"/>
    <w:uiPriority w:val="99"/>
    <w:rsid w:val="00CB6196"/>
  </w:style>
  <w:style w:type="character" w:customStyle="1" w:styleId="WW8Num44z7">
    <w:name w:val="WW8Num44z7"/>
    <w:uiPriority w:val="99"/>
    <w:rsid w:val="00CB6196"/>
  </w:style>
  <w:style w:type="character" w:customStyle="1" w:styleId="WW8Num44z8">
    <w:name w:val="WW8Num44z8"/>
    <w:uiPriority w:val="99"/>
    <w:rsid w:val="00CB6196"/>
  </w:style>
  <w:style w:type="character" w:customStyle="1" w:styleId="WW8Num45z0">
    <w:name w:val="WW8Num4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45z1">
    <w:name w:val="WW8Num45z1"/>
    <w:uiPriority w:val="99"/>
    <w:rsid w:val="00CB6196"/>
  </w:style>
  <w:style w:type="character" w:customStyle="1" w:styleId="WW8Num45z2">
    <w:name w:val="WW8Num45z2"/>
    <w:uiPriority w:val="99"/>
    <w:rsid w:val="00CB6196"/>
  </w:style>
  <w:style w:type="character" w:customStyle="1" w:styleId="WW8Num45z3">
    <w:name w:val="WW8Num45z3"/>
    <w:uiPriority w:val="99"/>
    <w:rsid w:val="00CB6196"/>
  </w:style>
  <w:style w:type="character" w:customStyle="1" w:styleId="WW8Num45z4">
    <w:name w:val="WW8Num45z4"/>
    <w:uiPriority w:val="99"/>
    <w:rsid w:val="00CB6196"/>
  </w:style>
  <w:style w:type="character" w:customStyle="1" w:styleId="WW8Num45z5">
    <w:name w:val="WW8Num45z5"/>
    <w:uiPriority w:val="99"/>
    <w:rsid w:val="00CB6196"/>
  </w:style>
  <w:style w:type="character" w:customStyle="1" w:styleId="WW8Num45z6">
    <w:name w:val="WW8Num45z6"/>
    <w:uiPriority w:val="99"/>
    <w:rsid w:val="00CB6196"/>
  </w:style>
  <w:style w:type="character" w:customStyle="1" w:styleId="WW8Num45z7">
    <w:name w:val="WW8Num45z7"/>
    <w:uiPriority w:val="99"/>
    <w:rsid w:val="00CB6196"/>
  </w:style>
  <w:style w:type="character" w:customStyle="1" w:styleId="WW8Num45z8">
    <w:name w:val="WW8Num45z8"/>
    <w:uiPriority w:val="99"/>
    <w:rsid w:val="00CB6196"/>
  </w:style>
  <w:style w:type="character" w:customStyle="1" w:styleId="WW8Num46z0">
    <w:name w:val="WW8Num46z0"/>
    <w:uiPriority w:val="99"/>
    <w:rsid w:val="00CB6196"/>
    <w:rPr>
      <w:rFonts w:ascii="NewtonC" w:eastAsia="Times New Roman" w:hAnsi="NewtonC"/>
      <w:color w:val="000000"/>
      <w:sz w:val="22"/>
      <w:lang w:val="en-US"/>
    </w:rPr>
  </w:style>
  <w:style w:type="character" w:customStyle="1" w:styleId="WW8Num46z1">
    <w:name w:val="WW8Num46z1"/>
    <w:uiPriority w:val="99"/>
    <w:rsid w:val="00CB6196"/>
  </w:style>
  <w:style w:type="character" w:customStyle="1" w:styleId="WW8Num46z2">
    <w:name w:val="WW8Num46z2"/>
    <w:uiPriority w:val="99"/>
    <w:rsid w:val="00CB6196"/>
  </w:style>
  <w:style w:type="character" w:customStyle="1" w:styleId="WW8Num46z3">
    <w:name w:val="WW8Num46z3"/>
    <w:uiPriority w:val="99"/>
    <w:rsid w:val="00CB6196"/>
  </w:style>
  <w:style w:type="character" w:customStyle="1" w:styleId="WW8Num46z4">
    <w:name w:val="WW8Num46z4"/>
    <w:uiPriority w:val="99"/>
    <w:rsid w:val="00CB6196"/>
  </w:style>
  <w:style w:type="character" w:customStyle="1" w:styleId="WW8Num46z5">
    <w:name w:val="WW8Num46z5"/>
    <w:uiPriority w:val="99"/>
    <w:rsid w:val="00CB6196"/>
  </w:style>
  <w:style w:type="character" w:customStyle="1" w:styleId="WW8Num46z6">
    <w:name w:val="WW8Num46z6"/>
    <w:uiPriority w:val="99"/>
    <w:rsid w:val="00CB6196"/>
  </w:style>
  <w:style w:type="character" w:customStyle="1" w:styleId="WW8Num46z7">
    <w:name w:val="WW8Num46z7"/>
    <w:uiPriority w:val="99"/>
    <w:rsid w:val="00CB6196"/>
  </w:style>
  <w:style w:type="character" w:customStyle="1" w:styleId="WW8Num46z8">
    <w:name w:val="WW8Num46z8"/>
    <w:uiPriority w:val="99"/>
    <w:rsid w:val="00CB6196"/>
  </w:style>
  <w:style w:type="character" w:customStyle="1" w:styleId="WW8Num47z0">
    <w:name w:val="WW8Num47z0"/>
    <w:uiPriority w:val="99"/>
    <w:rsid w:val="00CB6196"/>
    <w:rPr>
      <w:rFonts w:ascii="Times New Roman" w:eastAsia="Times New Roman" w:hAnsi="Times New Roman"/>
      <w:b/>
      <w:color w:val="000000"/>
      <w:sz w:val="24"/>
      <w:lang w:val="ru-RU" w:eastAsia="ar-SA" w:bidi="ar-SA"/>
    </w:rPr>
  </w:style>
  <w:style w:type="character" w:customStyle="1" w:styleId="WW8Num47z1">
    <w:name w:val="WW8Num47z1"/>
    <w:uiPriority w:val="99"/>
    <w:rsid w:val="00CB6196"/>
  </w:style>
  <w:style w:type="character" w:customStyle="1" w:styleId="WW8Num47z2">
    <w:name w:val="WW8Num47z2"/>
    <w:uiPriority w:val="99"/>
    <w:rsid w:val="00CB6196"/>
  </w:style>
  <w:style w:type="character" w:customStyle="1" w:styleId="WW8Num47z3">
    <w:name w:val="WW8Num47z3"/>
    <w:uiPriority w:val="99"/>
    <w:rsid w:val="00CB6196"/>
  </w:style>
  <w:style w:type="character" w:customStyle="1" w:styleId="WW8Num47z4">
    <w:name w:val="WW8Num47z4"/>
    <w:uiPriority w:val="99"/>
    <w:rsid w:val="00CB6196"/>
  </w:style>
  <w:style w:type="character" w:customStyle="1" w:styleId="WW8Num47z5">
    <w:name w:val="WW8Num47z5"/>
    <w:uiPriority w:val="99"/>
    <w:rsid w:val="00CB6196"/>
  </w:style>
  <w:style w:type="character" w:customStyle="1" w:styleId="WW8Num47z6">
    <w:name w:val="WW8Num47z6"/>
    <w:uiPriority w:val="99"/>
    <w:rsid w:val="00CB6196"/>
  </w:style>
  <w:style w:type="character" w:customStyle="1" w:styleId="WW8Num47z7">
    <w:name w:val="WW8Num47z7"/>
    <w:uiPriority w:val="99"/>
    <w:rsid w:val="00CB6196"/>
  </w:style>
  <w:style w:type="character" w:customStyle="1" w:styleId="WW8Num47z8">
    <w:name w:val="WW8Num47z8"/>
    <w:uiPriority w:val="99"/>
    <w:rsid w:val="00CB6196"/>
  </w:style>
  <w:style w:type="character" w:customStyle="1" w:styleId="WW8Num48z0">
    <w:name w:val="WW8Num48z0"/>
    <w:uiPriority w:val="99"/>
    <w:rsid w:val="00CB6196"/>
    <w:rPr>
      <w:rFonts w:ascii="Times New Roman" w:eastAsia="Times New Roman" w:hAnsi="Times New Roman"/>
      <w:color w:val="000000"/>
      <w:sz w:val="24"/>
      <w:lang w:val="ru-RU" w:eastAsia="ar-SA" w:bidi="ar-SA"/>
    </w:rPr>
  </w:style>
  <w:style w:type="character" w:customStyle="1" w:styleId="WW8Num48z1">
    <w:name w:val="WW8Num48z1"/>
    <w:uiPriority w:val="99"/>
    <w:rsid w:val="00CB6196"/>
  </w:style>
  <w:style w:type="character" w:customStyle="1" w:styleId="WW8Num48z2">
    <w:name w:val="WW8Num48z2"/>
    <w:uiPriority w:val="99"/>
    <w:rsid w:val="00CB6196"/>
  </w:style>
  <w:style w:type="character" w:customStyle="1" w:styleId="WW8Num48z3">
    <w:name w:val="WW8Num48z3"/>
    <w:uiPriority w:val="99"/>
    <w:rsid w:val="00CB6196"/>
  </w:style>
  <w:style w:type="character" w:customStyle="1" w:styleId="WW8Num48z4">
    <w:name w:val="WW8Num48z4"/>
    <w:uiPriority w:val="99"/>
    <w:rsid w:val="00CB6196"/>
  </w:style>
  <w:style w:type="character" w:customStyle="1" w:styleId="WW8Num48z5">
    <w:name w:val="WW8Num48z5"/>
    <w:uiPriority w:val="99"/>
    <w:rsid w:val="00CB6196"/>
  </w:style>
  <w:style w:type="character" w:customStyle="1" w:styleId="WW8Num48z6">
    <w:name w:val="WW8Num48z6"/>
    <w:uiPriority w:val="99"/>
    <w:rsid w:val="00CB6196"/>
  </w:style>
  <w:style w:type="character" w:customStyle="1" w:styleId="WW8Num48z7">
    <w:name w:val="WW8Num48z7"/>
    <w:uiPriority w:val="99"/>
    <w:rsid w:val="00CB6196"/>
  </w:style>
  <w:style w:type="character" w:customStyle="1" w:styleId="WW8Num48z8">
    <w:name w:val="WW8Num48z8"/>
    <w:uiPriority w:val="99"/>
    <w:rsid w:val="00CB6196"/>
  </w:style>
  <w:style w:type="character" w:customStyle="1" w:styleId="WW8Num49z0">
    <w:name w:val="WW8Num49z0"/>
    <w:uiPriority w:val="99"/>
    <w:rsid w:val="00CB6196"/>
    <w:rPr>
      <w:color w:val="000000"/>
      <w:sz w:val="24"/>
    </w:rPr>
  </w:style>
  <w:style w:type="character" w:customStyle="1" w:styleId="WW8Num49z1">
    <w:name w:val="WW8Num49z1"/>
    <w:uiPriority w:val="99"/>
    <w:rsid w:val="00CB6196"/>
  </w:style>
  <w:style w:type="character" w:customStyle="1" w:styleId="WW8Num49z2">
    <w:name w:val="WW8Num49z2"/>
    <w:uiPriority w:val="99"/>
    <w:rsid w:val="00CB6196"/>
  </w:style>
  <w:style w:type="character" w:customStyle="1" w:styleId="WW8Num49z3">
    <w:name w:val="WW8Num49z3"/>
    <w:uiPriority w:val="99"/>
    <w:rsid w:val="00CB6196"/>
  </w:style>
  <w:style w:type="character" w:customStyle="1" w:styleId="WW8Num49z4">
    <w:name w:val="WW8Num49z4"/>
    <w:uiPriority w:val="99"/>
    <w:rsid w:val="00CB6196"/>
  </w:style>
  <w:style w:type="character" w:customStyle="1" w:styleId="WW8Num49z5">
    <w:name w:val="WW8Num49z5"/>
    <w:uiPriority w:val="99"/>
    <w:rsid w:val="00CB6196"/>
  </w:style>
  <w:style w:type="character" w:customStyle="1" w:styleId="WW8Num49z6">
    <w:name w:val="WW8Num49z6"/>
    <w:uiPriority w:val="99"/>
    <w:rsid w:val="00CB6196"/>
  </w:style>
  <w:style w:type="character" w:customStyle="1" w:styleId="WW8Num49z7">
    <w:name w:val="WW8Num49z7"/>
    <w:uiPriority w:val="99"/>
    <w:rsid w:val="00CB6196"/>
  </w:style>
  <w:style w:type="character" w:customStyle="1" w:styleId="WW8Num49z8">
    <w:name w:val="WW8Num49z8"/>
    <w:uiPriority w:val="99"/>
    <w:rsid w:val="00CB6196"/>
  </w:style>
  <w:style w:type="character" w:customStyle="1" w:styleId="WW8Num50z0">
    <w:name w:val="WW8Num50z0"/>
    <w:uiPriority w:val="99"/>
    <w:rsid w:val="00CB6196"/>
    <w:rPr>
      <w:color w:val="000000"/>
      <w:sz w:val="24"/>
      <w:lang w:val="ru-RU"/>
    </w:rPr>
  </w:style>
  <w:style w:type="character" w:customStyle="1" w:styleId="WW8Num50z1">
    <w:name w:val="WW8Num50z1"/>
    <w:uiPriority w:val="99"/>
    <w:rsid w:val="00CB6196"/>
  </w:style>
  <w:style w:type="character" w:customStyle="1" w:styleId="WW8Num50z2">
    <w:name w:val="WW8Num50z2"/>
    <w:uiPriority w:val="99"/>
    <w:rsid w:val="00CB6196"/>
  </w:style>
  <w:style w:type="character" w:customStyle="1" w:styleId="WW8Num50z3">
    <w:name w:val="WW8Num50z3"/>
    <w:uiPriority w:val="99"/>
    <w:rsid w:val="00CB6196"/>
  </w:style>
  <w:style w:type="character" w:customStyle="1" w:styleId="WW8Num50z4">
    <w:name w:val="WW8Num50z4"/>
    <w:uiPriority w:val="99"/>
    <w:rsid w:val="00CB6196"/>
  </w:style>
  <w:style w:type="character" w:customStyle="1" w:styleId="WW8Num50z5">
    <w:name w:val="WW8Num50z5"/>
    <w:uiPriority w:val="99"/>
    <w:rsid w:val="00CB6196"/>
  </w:style>
  <w:style w:type="character" w:customStyle="1" w:styleId="WW8Num50z6">
    <w:name w:val="WW8Num50z6"/>
    <w:uiPriority w:val="99"/>
    <w:rsid w:val="00CB6196"/>
  </w:style>
  <w:style w:type="character" w:customStyle="1" w:styleId="WW8Num50z7">
    <w:name w:val="WW8Num50z7"/>
    <w:uiPriority w:val="99"/>
    <w:rsid w:val="00CB6196"/>
  </w:style>
  <w:style w:type="character" w:customStyle="1" w:styleId="WW8Num50z8">
    <w:name w:val="WW8Num50z8"/>
    <w:uiPriority w:val="99"/>
    <w:rsid w:val="00CB6196"/>
  </w:style>
  <w:style w:type="character" w:customStyle="1" w:styleId="WW8Num51z0">
    <w:name w:val="WW8Num51z0"/>
    <w:uiPriority w:val="99"/>
    <w:rsid w:val="00CB6196"/>
    <w:rPr>
      <w:rFonts w:eastAsia="Times New Roman"/>
      <w:color w:val="000000"/>
      <w:sz w:val="24"/>
      <w:lang w:val="ru-RU" w:eastAsia="ar-SA" w:bidi="ar-SA"/>
    </w:rPr>
  </w:style>
  <w:style w:type="character" w:customStyle="1" w:styleId="WW8Num51z1">
    <w:name w:val="WW8Num51z1"/>
    <w:uiPriority w:val="99"/>
    <w:rsid w:val="00CB6196"/>
  </w:style>
  <w:style w:type="character" w:customStyle="1" w:styleId="WW8Num51z2">
    <w:name w:val="WW8Num51z2"/>
    <w:uiPriority w:val="99"/>
    <w:rsid w:val="00CB6196"/>
  </w:style>
  <w:style w:type="character" w:customStyle="1" w:styleId="WW8Num51z3">
    <w:name w:val="WW8Num51z3"/>
    <w:uiPriority w:val="99"/>
    <w:rsid w:val="00CB6196"/>
  </w:style>
  <w:style w:type="character" w:customStyle="1" w:styleId="WW8Num51z4">
    <w:name w:val="WW8Num51z4"/>
    <w:uiPriority w:val="99"/>
    <w:rsid w:val="00CB6196"/>
  </w:style>
  <w:style w:type="character" w:customStyle="1" w:styleId="WW8Num51z5">
    <w:name w:val="WW8Num51z5"/>
    <w:uiPriority w:val="99"/>
    <w:rsid w:val="00CB6196"/>
  </w:style>
  <w:style w:type="character" w:customStyle="1" w:styleId="WW8Num51z6">
    <w:name w:val="WW8Num51z6"/>
    <w:uiPriority w:val="99"/>
    <w:rsid w:val="00CB6196"/>
  </w:style>
  <w:style w:type="character" w:customStyle="1" w:styleId="WW8Num51z7">
    <w:name w:val="WW8Num51z7"/>
    <w:uiPriority w:val="99"/>
    <w:rsid w:val="00CB6196"/>
  </w:style>
  <w:style w:type="character" w:customStyle="1" w:styleId="WW8Num51z8">
    <w:name w:val="WW8Num51z8"/>
    <w:uiPriority w:val="99"/>
    <w:rsid w:val="00CB6196"/>
  </w:style>
  <w:style w:type="character" w:customStyle="1" w:styleId="WW8Num52z0">
    <w:name w:val="WW8Num52z0"/>
    <w:uiPriority w:val="99"/>
    <w:rsid w:val="00CB6196"/>
    <w:rPr>
      <w:rFonts w:eastAsia="Times New Roman"/>
      <w:b/>
      <w:color w:val="000000"/>
      <w:sz w:val="24"/>
      <w:lang w:val="ru-RU" w:eastAsia="ar-SA" w:bidi="ar-SA"/>
    </w:rPr>
  </w:style>
  <w:style w:type="character" w:customStyle="1" w:styleId="WW8Num52z1">
    <w:name w:val="WW8Num52z1"/>
    <w:uiPriority w:val="99"/>
    <w:rsid w:val="00CB6196"/>
  </w:style>
  <w:style w:type="character" w:customStyle="1" w:styleId="WW8Num52z2">
    <w:name w:val="WW8Num52z2"/>
    <w:uiPriority w:val="99"/>
    <w:rsid w:val="00CB6196"/>
  </w:style>
  <w:style w:type="character" w:customStyle="1" w:styleId="WW8Num52z3">
    <w:name w:val="WW8Num52z3"/>
    <w:uiPriority w:val="99"/>
    <w:rsid w:val="00CB6196"/>
  </w:style>
  <w:style w:type="character" w:customStyle="1" w:styleId="WW8Num52z4">
    <w:name w:val="WW8Num52z4"/>
    <w:uiPriority w:val="99"/>
    <w:rsid w:val="00CB6196"/>
  </w:style>
  <w:style w:type="character" w:customStyle="1" w:styleId="WW8Num52z5">
    <w:name w:val="WW8Num52z5"/>
    <w:uiPriority w:val="99"/>
    <w:rsid w:val="00CB6196"/>
  </w:style>
  <w:style w:type="character" w:customStyle="1" w:styleId="WW8Num52z6">
    <w:name w:val="WW8Num52z6"/>
    <w:uiPriority w:val="99"/>
    <w:rsid w:val="00CB6196"/>
  </w:style>
  <w:style w:type="character" w:customStyle="1" w:styleId="WW8Num52z7">
    <w:name w:val="WW8Num52z7"/>
    <w:uiPriority w:val="99"/>
    <w:rsid w:val="00CB6196"/>
  </w:style>
  <w:style w:type="character" w:customStyle="1" w:styleId="WW8Num52z8">
    <w:name w:val="WW8Num52z8"/>
    <w:uiPriority w:val="99"/>
    <w:rsid w:val="00CB6196"/>
  </w:style>
  <w:style w:type="character" w:customStyle="1" w:styleId="WW8Num53z0">
    <w:name w:val="WW8Num53z0"/>
    <w:uiPriority w:val="99"/>
    <w:rsid w:val="00CB6196"/>
    <w:rPr>
      <w:rFonts w:ascii="Times New Roman" w:eastAsia="Times New Roman" w:hAnsi="Times New Roman"/>
      <w:color w:val="000000"/>
      <w:sz w:val="24"/>
      <w:lang w:val="el-GR" w:eastAsia="ar-SA" w:bidi="ar-SA"/>
    </w:rPr>
  </w:style>
  <w:style w:type="character" w:customStyle="1" w:styleId="WW8Num53z1">
    <w:name w:val="WW8Num53z1"/>
    <w:uiPriority w:val="99"/>
    <w:rsid w:val="00CB6196"/>
  </w:style>
  <w:style w:type="character" w:customStyle="1" w:styleId="WW8Num53z2">
    <w:name w:val="WW8Num53z2"/>
    <w:uiPriority w:val="99"/>
    <w:rsid w:val="00CB6196"/>
  </w:style>
  <w:style w:type="character" w:customStyle="1" w:styleId="WW8Num53z3">
    <w:name w:val="WW8Num53z3"/>
    <w:uiPriority w:val="99"/>
    <w:rsid w:val="00CB6196"/>
  </w:style>
  <w:style w:type="character" w:customStyle="1" w:styleId="WW8Num53z4">
    <w:name w:val="WW8Num53z4"/>
    <w:uiPriority w:val="99"/>
    <w:rsid w:val="00CB6196"/>
  </w:style>
  <w:style w:type="character" w:customStyle="1" w:styleId="WW8Num53z5">
    <w:name w:val="WW8Num53z5"/>
    <w:uiPriority w:val="99"/>
    <w:rsid w:val="00CB6196"/>
  </w:style>
  <w:style w:type="character" w:customStyle="1" w:styleId="WW8Num53z6">
    <w:name w:val="WW8Num53z6"/>
    <w:uiPriority w:val="99"/>
    <w:rsid w:val="00CB6196"/>
  </w:style>
  <w:style w:type="character" w:customStyle="1" w:styleId="WW8Num53z7">
    <w:name w:val="WW8Num53z7"/>
    <w:uiPriority w:val="99"/>
    <w:rsid w:val="00CB6196"/>
  </w:style>
  <w:style w:type="character" w:customStyle="1" w:styleId="WW8Num53z8">
    <w:name w:val="WW8Num53z8"/>
    <w:uiPriority w:val="99"/>
    <w:rsid w:val="00CB6196"/>
  </w:style>
  <w:style w:type="character" w:customStyle="1" w:styleId="WW8Num54z0">
    <w:name w:val="WW8Num54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54z1">
    <w:name w:val="WW8Num54z1"/>
    <w:uiPriority w:val="99"/>
    <w:rsid w:val="00CB6196"/>
  </w:style>
  <w:style w:type="character" w:customStyle="1" w:styleId="WW8Num54z2">
    <w:name w:val="WW8Num54z2"/>
    <w:uiPriority w:val="99"/>
    <w:rsid w:val="00CB6196"/>
  </w:style>
  <w:style w:type="character" w:customStyle="1" w:styleId="WW8Num54z3">
    <w:name w:val="WW8Num54z3"/>
    <w:uiPriority w:val="99"/>
    <w:rsid w:val="00CB6196"/>
  </w:style>
  <w:style w:type="character" w:customStyle="1" w:styleId="WW8Num54z4">
    <w:name w:val="WW8Num54z4"/>
    <w:uiPriority w:val="99"/>
    <w:rsid w:val="00CB6196"/>
  </w:style>
  <w:style w:type="character" w:customStyle="1" w:styleId="WW8Num54z5">
    <w:name w:val="WW8Num54z5"/>
    <w:uiPriority w:val="99"/>
    <w:rsid w:val="00CB6196"/>
  </w:style>
  <w:style w:type="character" w:customStyle="1" w:styleId="WW8Num54z6">
    <w:name w:val="WW8Num54z6"/>
    <w:uiPriority w:val="99"/>
    <w:rsid w:val="00CB6196"/>
  </w:style>
  <w:style w:type="character" w:customStyle="1" w:styleId="WW8Num54z7">
    <w:name w:val="WW8Num54z7"/>
    <w:uiPriority w:val="99"/>
    <w:rsid w:val="00CB6196"/>
  </w:style>
  <w:style w:type="character" w:customStyle="1" w:styleId="WW8Num54z8">
    <w:name w:val="WW8Num54z8"/>
    <w:uiPriority w:val="99"/>
    <w:rsid w:val="00CB6196"/>
  </w:style>
  <w:style w:type="character" w:customStyle="1" w:styleId="WW8Num55z0">
    <w:name w:val="WW8Num55z0"/>
    <w:uiPriority w:val="99"/>
    <w:rsid w:val="00CB6196"/>
    <w:rPr>
      <w:rFonts w:ascii="Times New Roman" w:hAnsi="Times New Roman"/>
      <w:position w:val="0"/>
      <w:sz w:val="24"/>
      <w:vertAlign w:val="baseline"/>
      <w:lang w:val="en-US"/>
    </w:rPr>
  </w:style>
  <w:style w:type="character" w:customStyle="1" w:styleId="WW8Num56z0">
    <w:name w:val="WW8Num56z0"/>
    <w:uiPriority w:val="99"/>
    <w:rsid w:val="00CB6196"/>
    <w:rPr>
      <w:rFonts w:ascii="Times New Roman" w:eastAsia="Times New Roman" w:hAnsi="Times New Roman"/>
      <w:color w:val="000000"/>
      <w:position w:val="0"/>
      <w:sz w:val="24"/>
      <w:vertAlign w:val="baseline"/>
      <w:lang w:val="en-US" w:eastAsia="ar-SA" w:bidi="ar-SA"/>
    </w:rPr>
  </w:style>
  <w:style w:type="character" w:customStyle="1" w:styleId="WW8Num56z1">
    <w:name w:val="WW8Num56z1"/>
    <w:uiPriority w:val="99"/>
    <w:rsid w:val="00CB6196"/>
  </w:style>
  <w:style w:type="character" w:customStyle="1" w:styleId="WW8Num56z2">
    <w:name w:val="WW8Num56z2"/>
    <w:uiPriority w:val="99"/>
    <w:rsid w:val="00CB6196"/>
  </w:style>
  <w:style w:type="character" w:customStyle="1" w:styleId="WW8Num56z3">
    <w:name w:val="WW8Num56z3"/>
    <w:uiPriority w:val="99"/>
    <w:rsid w:val="00CB6196"/>
  </w:style>
  <w:style w:type="character" w:customStyle="1" w:styleId="WW8Num56z4">
    <w:name w:val="WW8Num56z4"/>
    <w:uiPriority w:val="99"/>
    <w:rsid w:val="00CB6196"/>
  </w:style>
  <w:style w:type="character" w:customStyle="1" w:styleId="WW8Num56z5">
    <w:name w:val="WW8Num56z5"/>
    <w:uiPriority w:val="99"/>
    <w:rsid w:val="00CB6196"/>
  </w:style>
  <w:style w:type="character" w:customStyle="1" w:styleId="WW8Num56z6">
    <w:name w:val="WW8Num56z6"/>
    <w:uiPriority w:val="99"/>
    <w:rsid w:val="00CB6196"/>
  </w:style>
  <w:style w:type="character" w:customStyle="1" w:styleId="WW8Num56z7">
    <w:name w:val="WW8Num56z7"/>
    <w:uiPriority w:val="99"/>
    <w:rsid w:val="00CB6196"/>
  </w:style>
  <w:style w:type="character" w:customStyle="1" w:styleId="WW8Num56z8">
    <w:name w:val="WW8Num56z8"/>
    <w:uiPriority w:val="99"/>
    <w:rsid w:val="00CB6196"/>
  </w:style>
  <w:style w:type="character" w:customStyle="1" w:styleId="WW8Num57z0">
    <w:name w:val="WW8Num57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7z1">
    <w:name w:val="WW8Num57z1"/>
    <w:uiPriority w:val="99"/>
    <w:rsid w:val="00CB6196"/>
  </w:style>
  <w:style w:type="character" w:customStyle="1" w:styleId="WW8Num57z2">
    <w:name w:val="WW8Num57z2"/>
    <w:uiPriority w:val="99"/>
    <w:rsid w:val="00CB6196"/>
  </w:style>
  <w:style w:type="character" w:customStyle="1" w:styleId="WW8Num57z3">
    <w:name w:val="WW8Num57z3"/>
    <w:uiPriority w:val="99"/>
    <w:rsid w:val="00CB6196"/>
  </w:style>
  <w:style w:type="character" w:customStyle="1" w:styleId="WW8Num57z4">
    <w:name w:val="WW8Num57z4"/>
    <w:uiPriority w:val="99"/>
    <w:rsid w:val="00CB6196"/>
  </w:style>
  <w:style w:type="character" w:customStyle="1" w:styleId="WW8Num57z5">
    <w:name w:val="WW8Num57z5"/>
    <w:uiPriority w:val="99"/>
    <w:rsid w:val="00CB6196"/>
  </w:style>
  <w:style w:type="character" w:customStyle="1" w:styleId="WW8Num57z6">
    <w:name w:val="WW8Num57z6"/>
    <w:uiPriority w:val="99"/>
    <w:rsid w:val="00CB6196"/>
  </w:style>
  <w:style w:type="character" w:customStyle="1" w:styleId="WW8Num57z7">
    <w:name w:val="WW8Num57z7"/>
    <w:uiPriority w:val="99"/>
    <w:rsid w:val="00CB6196"/>
  </w:style>
  <w:style w:type="character" w:customStyle="1" w:styleId="WW8Num57z8">
    <w:name w:val="WW8Num57z8"/>
    <w:uiPriority w:val="99"/>
    <w:rsid w:val="00CB6196"/>
  </w:style>
  <w:style w:type="character" w:customStyle="1" w:styleId="WW8Num58z0">
    <w:name w:val="WW8Num58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8z1">
    <w:name w:val="WW8Num58z1"/>
    <w:uiPriority w:val="99"/>
    <w:rsid w:val="00CB6196"/>
  </w:style>
  <w:style w:type="character" w:customStyle="1" w:styleId="WW8Num58z2">
    <w:name w:val="WW8Num58z2"/>
    <w:uiPriority w:val="99"/>
    <w:rsid w:val="00CB6196"/>
  </w:style>
  <w:style w:type="character" w:customStyle="1" w:styleId="WW8Num58z3">
    <w:name w:val="WW8Num58z3"/>
    <w:uiPriority w:val="99"/>
    <w:rsid w:val="00CB6196"/>
  </w:style>
  <w:style w:type="character" w:customStyle="1" w:styleId="WW8Num58z4">
    <w:name w:val="WW8Num58z4"/>
    <w:uiPriority w:val="99"/>
    <w:rsid w:val="00CB6196"/>
  </w:style>
  <w:style w:type="character" w:customStyle="1" w:styleId="WW8Num58z5">
    <w:name w:val="WW8Num58z5"/>
    <w:uiPriority w:val="99"/>
    <w:rsid w:val="00CB6196"/>
  </w:style>
  <w:style w:type="character" w:customStyle="1" w:styleId="WW8Num58z6">
    <w:name w:val="WW8Num58z6"/>
    <w:uiPriority w:val="99"/>
    <w:rsid w:val="00CB6196"/>
  </w:style>
  <w:style w:type="character" w:customStyle="1" w:styleId="WW8Num58z7">
    <w:name w:val="WW8Num58z7"/>
    <w:uiPriority w:val="99"/>
    <w:rsid w:val="00CB6196"/>
  </w:style>
  <w:style w:type="character" w:customStyle="1" w:styleId="WW8Num58z8">
    <w:name w:val="WW8Num58z8"/>
    <w:uiPriority w:val="99"/>
    <w:rsid w:val="00CB6196"/>
  </w:style>
  <w:style w:type="character" w:customStyle="1" w:styleId="WW8Num59z0">
    <w:name w:val="WW8Num59z0"/>
    <w:uiPriority w:val="99"/>
    <w:rsid w:val="00CB6196"/>
    <w:rPr>
      <w:rFonts w:ascii="NewtonC" w:hAnsi="NewtonC"/>
      <w:color w:val="000000"/>
      <w:position w:val="0"/>
      <w:sz w:val="24"/>
      <w:vertAlign w:val="baseline"/>
      <w:lang w:val="ru-RU" w:eastAsia="ar-SA" w:bidi="ar-SA"/>
    </w:rPr>
  </w:style>
  <w:style w:type="character" w:customStyle="1" w:styleId="WW8Num59z1">
    <w:name w:val="WW8Num59z1"/>
    <w:uiPriority w:val="99"/>
    <w:rsid w:val="00CB6196"/>
  </w:style>
  <w:style w:type="character" w:customStyle="1" w:styleId="WW8Num59z2">
    <w:name w:val="WW8Num59z2"/>
    <w:uiPriority w:val="99"/>
    <w:rsid w:val="00CB6196"/>
  </w:style>
  <w:style w:type="character" w:customStyle="1" w:styleId="WW8Num59z3">
    <w:name w:val="WW8Num59z3"/>
    <w:uiPriority w:val="99"/>
    <w:rsid w:val="00CB6196"/>
  </w:style>
  <w:style w:type="character" w:customStyle="1" w:styleId="WW8Num59z4">
    <w:name w:val="WW8Num59z4"/>
    <w:uiPriority w:val="99"/>
    <w:rsid w:val="00CB6196"/>
  </w:style>
  <w:style w:type="character" w:customStyle="1" w:styleId="WW8Num59z5">
    <w:name w:val="WW8Num59z5"/>
    <w:uiPriority w:val="99"/>
    <w:rsid w:val="00CB6196"/>
  </w:style>
  <w:style w:type="character" w:customStyle="1" w:styleId="WW8Num59z6">
    <w:name w:val="WW8Num59z6"/>
    <w:uiPriority w:val="99"/>
    <w:rsid w:val="00CB6196"/>
  </w:style>
  <w:style w:type="character" w:customStyle="1" w:styleId="WW8Num59z7">
    <w:name w:val="WW8Num59z7"/>
    <w:uiPriority w:val="99"/>
    <w:rsid w:val="00CB6196"/>
  </w:style>
  <w:style w:type="character" w:customStyle="1" w:styleId="WW8Num59z8">
    <w:name w:val="WW8Num59z8"/>
    <w:uiPriority w:val="99"/>
    <w:rsid w:val="00CB6196"/>
  </w:style>
  <w:style w:type="character" w:customStyle="1" w:styleId="WW8Num60z0">
    <w:name w:val="WW8Num60z0"/>
    <w:uiPriority w:val="99"/>
    <w:rsid w:val="00CB6196"/>
    <w:rPr>
      <w:color w:val="000000"/>
      <w:sz w:val="24"/>
      <w:lang w:val="en-US"/>
    </w:rPr>
  </w:style>
  <w:style w:type="character" w:customStyle="1" w:styleId="WW8Num60z1">
    <w:name w:val="WW8Num60z1"/>
    <w:uiPriority w:val="99"/>
    <w:rsid w:val="00CB6196"/>
  </w:style>
  <w:style w:type="character" w:customStyle="1" w:styleId="WW8Num60z2">
    <w:name w:val="WW8Num60z2"/>
    <w:uiPriority w:val="99"/>
    <w:rsid w:val="00CB6196"/>
  </w:style>
  <w:style w:type="character" w:customStyle="1" w:styleId="WW8Num60z3">
    <w:name w:val="WW8Num60z3"/>
    <w:uiPriority w:val="99"/>
    <w:rsid w:val="00CB6196"/>
  </w:style>
  <w:style w:type="character" w:customStyle="1" w:styleId="WW8Num60z4">
    <w:name w:val="WW8Num60z4"/>
    <w:uiPriority w:val="99"/>
    <w:rsid w:val="00CB6196"/>
  </w:style>
  <w:style w:type="character" w:customStyle="1" w:styleId="WW8Num60z5">
    <w:name w:val="WW8Num60z5"/>
    <w:uiPriority w:val="99"/>
    <w:rsid w:val="00CB6196"/>
  </w:style>
  <w:style w:type="character" w:customStyle="1" w:styleId="WW8Num60z6">
    <w:name w:val="WW8Num60z6"/>
    <w:uiPriority w:val="99"/>
    <w:rsid w:val="00CB6196"/>
  </w:style>
  <w:style w:type="character" w:customStyle="1" w:styleId="WW8Num60z7">
    <w:name w:val="WW8Num60z7"/>
    <w:uiPriority w:val="99"/>
    <w:rsid w:val="00CB6196"/>
  </w:style>
  <w:style w:type="character" w:customStyle="1" w:styleId="WW8Num60z8">
    <w:name w:val="WW8Num60z8"/>
    <w:uiPriority w:val="99"/>
    <w:rsid w:val="00CB6196"/>
  </w:style>
  <w:style w:type="character" w:customStyle="1" w:styleId="WW8Num61z0">
    <w:name w:val="WW8Num61z0"/>
    <w:uiPriority w:val="99"/>
    <w:rsid w:val="00CB6196"/>
    <w:rPr>
      <w:color w:val="000000"/>
      <w:sz w:val="24"/>
      <w:lang w:val="en-US"/>
    </w:rPr>
  </w:style>
  <w:style w:type="character" w:customStyle="1" w:styleId="WW8Num61z1">
    <w:name w:val="WW8Num61z1"/>
    <w:uiPriority w:val="99"/>
    <w:rsid w:val="00CB6196"/>
  </w:style>
  <w:style w:type="character" w:customStyle="1" w:styleId="WW8Num61z2">
    <w:name w:val="WW8Num61z2"/>
    <w:uiPriority w:val="99"/>
    <w:rsid w:val="00CB6196"/>
  </w:style>
  <w:style w:type="character" w:customStyle="1" w:styleId="WW8Num61z3">
    <w:name w:val="WW8Num61z3"/>
    <w:uiPriority w:val="99"/>
    <w:rsid w:val="00CB6196"/>
  </w:style>
  <w:style w:type="character" w:customStyle="1" w:styleId="WW8Num61z4">
    <w:name w:val="WW8Num61z4"/>
    <w:uiPriority w:val="99"/>
    <w:rsid w:val="00CB6196"/>
  </w:style>
  <w:style w:type="character" w:customStyle="1" w:styleId="WW8Num61z5">
    <w:name w:val="WW8Num61z5"/>
    <w:uiPriority w:val="99"/>
    <w:rsid w:val="00CB6196"/>
  </w:style>
  <w:style w:type="character" w:customStyle="1" w:styleId="WW8Num61z6">
    <w:name w:val="WW8Num61z6"/>
    <w:uiPriority w:val="99"/>
    <w:rsid w:val="00CB6196"/>
  </w:style>
  <w:style w:type="character" w:customStyle="1" w:styleId="WW8Num61z7">
    <w:name w:val="WW8Num61z7"/>
    <w:uiPriority w:val="99"/>
    <w:rsid w:val="00CB6196"/>
  </w:style>
  <w:style w:type="character" w:customStyle="1" w:styleId="WW8Num61z8">
    <w:name w:val="WW8Num61z8"/>
    <w:uiPriority w:val="99"/>
    <w:rsid w:val="00CB6196"/>
  </w:style>
  <w:style w:type="character" w:customStyle="1" w:styleId="WW8Num62z0">
    <w:name w:val="WW8Num62z0"/>
    <w:uiPriority w:val="99"/>
    <w:rsid w:val="00CB6196"/>
    <w:rPr>
      <w:rFonts w:ascii="NewtonC" w:hAnsi="NewtonC"/>
      <w:b/>
      <w:color w:val="000000"/>
      <w:sz w:val="24"/>
      <w:lang w:val="ru-RU" w:eastAsia="ar-SA" w:bidi="ar-SA"/>
    </w:rPr>
  </w:style>
  <w:style w:type="character" w:customStyle="1" w:styleId="WW8Num62z1">
    <w:name w:val="WW8Num62z1"/>
    <w:uiPriority w:val="99"/>
    <w:rsid w:val="00CB6196"/>
  </w:style>
  <w:style w:type="character" w:customStyle="1" w:styleId="WW8Num62z2">
    <w:name w:val="WW8Num62z2"/>
    <w:uiPriority w:val="99"/>
    <w:rsid w:val="00CB6196"/>
  </w:style>
  <w:style w:type="character" w:customStyle="1" w:styleId="WW8Num62z3">
    <w:name w:val="WW8Num62z3"/>
    <w:uiPriority w:val="99"/>
    <w:rsid w:val="00CB6196"/>
  </w:style>
  <w:style w:type="character" w:customStyle="1" w:styleId="WW8Num62z4">
    <w:name w:val="WW8Num62z4"/>
    <w:uiPriority w:val="99"/>
    <w:rsid w:val="00CB6196"/>
  </w:style>
  <w:style w:type="character" w:customStyle="1" w:styleId="WW8Num62z5">
    <w:name w:val="WW8Num62z5"/>
    <w:uiPriority w:val="99"/>
    <w:rsid w:val="00CB6196"/>
  </w:style>
  <w:style w:type="character" w:customStyle="1" w:styleId="WW8Num62z6">
    <w:name w:val="WW8Num62z6"/>
    <w:uiPriority w:val="99"/>
    <w:rsid w:val="00CB6196"/>
  </w:style>
  <w:style w:type="character" w:customStyle="1" w:styleId="WW8Num62z7">
    <w:name w:val="WW8Num62z7"/>
    <w:uiPriority w:val="99"/>
    <w:rsid w:val="00CB6196"/>
  </w:style>
  <w:style w:type="character" w:customStyle="1" w:styleId="WW8Num62z8">
    <w:name w:val="WW8Num62z8"/>
    <w:uiPriority w:val="99"/>
    <w:rsid w:val="00CB6196"/>
  </w:style>
  <w:style w:type="character" w:customStyle="1" w:styleId="WW8Num63z0">
    <w:name w:val="WW8Num63z0"/>
    <w:uiPriority w:val="99"/>
    <w:rsid w:val="00CB6196"/>
    <w:rPr>
      <w:rFonts w:ascii="NewtonC" w:eastAsia="Times New Roman" w:hAnsi="NewtonC"/>
      <w:color w:val="000000"/>
      <w:sz w:val="24"/>
    </w:rPr>
  </w:style>
  <w:style w:type="character" w:customStyle="1" w:styleId="WW8Num63z1">
    <w:name w:val="WW8Num63z1"/>
    <w:uiPriority w:val="99"/>
    <w:rsid w:val="00CB6196"/>
  </w:style>
  <w:style w:type="character" w:customStyle="1" w:styleId="WW8Num63z2">
    <w:name w:val="WW8Num63z2"/>
    <w:uiPriority w:val="99"/>
    <w:rsid w:val="00CB6196"/>
  </w:style>
  <w:style w:type="character" w:customStyle="1" w:styleId="WW8Num63z3">
    <w:name w:val="WW8Num63z3"/>
    <w:uiPriority w:val="99"/>
    <w:rsid w:val="00CB6196"/>
  </w:style>
  <w:style w:type="character" w:customStyle="1" w:styleId="WW8Num63z4">
    <w:name w:val="WW8Num63z4"/>
    <w:uiPriority w:val="99"/>
    <w:rsid w:val="00CB6196"/>
  </w:style>
  <w:style w:type="character" w:customStyle="1" w:styleId="WW8Num63z5">
    <w:name w:val="WW8Num63z5"/>
    <w:uiPriority w:val="99"/>
    <w:rsid w:val="00CB6196"/>
  </w:style>
  <w:style w:type="character" w:customStyle="1" w:styleId="WW8Num63z6">
    <w:name w:val="WW8Num63z6"/>
    <w:uiPriority w:val="99"/>
    <w:rsid w:val="00CB6196"/>
  </w:style>
  <w:style w:type="character" w:customStyle="1" w:styleId="WW8Num63z7">
    <w:name w:val="WW8Num63z7"/>
    <w:uiPriority w:val="99"/>
    <w:rsid w:val="00CB6196"/>
  </w:style>
  <w:style w:type="character" w:customStyle="1" w:styleId="WW8Num63z8">
    <w:name w:val="WW8Num63z8"/>
    <w:uiPriority w:val="99"/>
    <w:rsid w:val="00CB6196"/>
  </w:style>
  <w:style w:type="character" w:customStyle="1" w:styleId="WW8Num64z0">
    <w:name w:val="WW8Num64z0"/>
    <w:uiPriority w:val="99"/>
    <w:rsid w:val="00CB6196"/>
    <w:rPr>
      <w:sz w:val="24"/>
    </w:rPr>
  </w:style>
  <w:style w:type="character" w:customStyle="1" w:styleId="WW8Num64z1">
    <w:name w:val="WW8Num64z1"/>
    <w:uiPriority w:val="99"/>
    <w:rsid w:val="00CB6196"/>
  </w:style>
  <w:style w:type="character" w:customStyle="1" w:styleId="WW8Num64z2">
    <w:name w:val="WW8Num64z2"/>
    <w:uiPriority w:val="99"/>
    <w:rsid w:val="00CB6196"/>
  </w:style>
  <w:style w:type="character" w:customStyle="1" w:styleId="WW8Num64z3">
    <w:name w:val="WW8Num64z3"/>
    <w:uiPriority w:val="99"/>
    <w:rsid w:val="00CB6196"/>
  </w:style>
  <w:style w:type="character" w:customStyle="1" w:styleId="WW8Num64z4">
    <w:name w:val="WW8Num64z4"/>
    <w:uiPriority w:val="99"/>
    <w:rsid w:val="00CB6196"/>
  </w:style>
  <w:style w:type="character" w:customStyle="1" w:styleId="WW8Num64z5">
    <w:name w:val="WW8Num64z5"/>
    <w:uiPriority w:val="99"/>
    <w:rsid w:val="00CB6196"/>
  </w:style>
  <w:style w:type="character" w:customStyle="1" w:styleId="WW8Num64z6">
    <w:name w:val="WW8Num64z6"/>
    <w:uiPriority w:val="99"/>
    <w:rsid w:val="00CB6196"/>
  </w:style>
  <w:style w:type="character" w:customStyle="1" w:styleId="WW8Num64z7">
    <w:name w:val="WW8Num64z7"/>
    <w:uiPriority w:val="99"/>
    <w:rsid w:val="00CB6196"/>
  </w:style>
  <w:style w:type="character" w:customStyle="1" w:styleId="WW8Num64z8">
    <w:name w:val="WW8Num64z8"/>
    <w:uiPriority w:val="99"/>
    <w:rsid w:val="00CB6196"/>
  </w:style>
  <w:style w:type="character" w:customStyle="1" w:styleId="WW8Num65z0">
    <w:name w:val="WW8Num65z0"/>
    <w:uiPriority w:val="99"/>
    <w:rsid w:val="00CB6196"/>
    <w:rPr>
      <w:rFonts w:eastAsia="Times New Roman"/>
      <w:sz w:val="24"/>
      <w:lang w:val="ru-RU"/>
    </w:rPr>
  </w:style>
  <w:style w:type="character" w:customStyle="1" w:styleId="WW8Num65z1">
    <w:name w:val="WW8Num65z1"/>
    <w:uiPriority w:val="99"/>
    <w:rsid w:val="00CB6196"/>
  </w:style>
  <w:style w:type="character" w:customStyle="1" w:styleId="WW8Num65z2">
    <w:name w:val="WW8Num65z2"/>
    <w:uiPriority w:val="99"/>
    <w:rsid w:val="00CB6196"/>
  </w:style>
  <w:style w:type="character" w:customStyle="1" w:styleId="WW8Num65z3">
    <w:name w:val="WW8Num65z3"/>
    <w:uiPriority w:val="99"/>
    <w:rsid w:val="00CB6196"/>
  </w:style>
  <w:style w:type="character" w:customStyle="1" w:styleId="WW8Num65z4">
    <w:name w:val="WW8Num65z4"/>
    <w:uiPriority w:val="99"/>
    <w:rsid w:val="00CB6196"/>
  </w:style>
  <w:style w:type="character" w:customStyle="1" w:styleId="WW8Num65z5">
    <w:name w:val="WW8Num65z5"/>
    <w:uiPriority w:val="99"/>
    <w:rsid w:val="00CB6196"/>
  </w:style>
  <w:style w:type="character" w:customStyle="1" w:styleId="WW8Num65z6">
    <w:name w:val="WW8Num65z6"/>
    <w:uiPriority w:val="99"/>
    <w:rsid w:val="00CB6196"/>
  </w:style>
  <w:style w:type="character" w:customStyle="1" w:styleId="WW8Num65z7">
    <w:name w:val="WW8Num65z7"/>
    <w:uiPriority w:val="99"/>
    <w:rsid w:val="00CB6196"/>
  </w:style>
  <w:style w:type="character" w:customStyle="1" w:styleId="WW8Num65z8">
    <w:name w:val="WW8Num65z8"/>
    <w:uiPriority w:val="99"/>
    <w:rsid w:val="00CB6196"/>
  </w:style>
  <w:style w:type="character" w:customStyle="1" w:styleId="WW8Num66z0">
    <w:name w:val="WW8Num6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66z1">
    <w:name w:val="WW8Num66z1"/>
    <w:uiPriority w:val="99"/>
    <w:rsid w:val="00CB6196"/>
  </w:style>
  <w:style w:type="character" w:customStyle="1" w:styleId="WW8Num66z2">
    <w:name w:val="WW8Num66z2"/>
    <w:uiPriority w:val="99"/>
    <w:rsid w:val="00CB6196"/>
  </w:style>
  <w:style w:type="character" w:customStyle="1" w:styleId="WW8Num66z3">
    <w:name w:val="WW8Num66z3"/>
    <w:uiPriority w:val="99"/>
    <w:rsid w:val="00CB6196"/>
  </w:style>
  <w:style w:type="character" w:customStyle="1" w:styleId="WW8Num66z4">
    <w:name w:val="WW8Num66z4"/>
    <w:uiPriority w:val="99"/>
    <w:rsid w:val="00CB6196"/>
  </w:style>
  <w:style w:type="character" w:customStyle="1" w:styleId="WW8Num66z5">
    <w:name w:val="WW8Num66z5"/>
    <w:uiPriority w:val="99"/>
    <w:rsid w:val="00CB6196"/>
  </w:style>
  <w:style w:type="character" w:customStyle="1" w:styleId="WW8Num66z6">
    <w:name w:val="WW8Num66z6"/>
    <w:uiPriority w:val="99"/>
    <w:rsid w:val="00CB6196"/>
  </w:style>
  <w:style w:type="character" w:customStyle="1" w:styleId="WW8Num66z7">
    <w:name w:val="WW8Num66z7"/>
    <w:uiPriority w:val="99"/>
    <w:rsid w:val="00CB6196"/>
  </w:style>
  <w:style w:type="character" w:customStyle="1" w:styleId="WW8Num66z8">
    <w:name w:val="WW8Num66z8"/>
    <w:uiPriority w:val="99"/>
    <w:rsid w:val="00CB6196"/>
  </w:style>
  <w:style w:type="character" w:customStyle="1" w:styleId="WW8Num67z0">
    <w:name w:val="WW8Num67z0"/>
    <w:uiPriority w:val="99"/>
    <w:rsid w:val="00CB6196"/>
    <w:rPr>
      <w:rFonts w:eastAsia="Times New Roman"/>
      <w:sz w:val="24"/>
    </w:rPr>
  </w:style>
  <w:style w:type="character" w:customStyle="1" w:styleId="WW8Num67z1">
    <w:name w:val="WW8Num67z1"/>
    <w:uiPriority w:val="99"/>
    <w:rsid w:val="00CB6196"/>
  </w:style>
  <w:style w:type="character" w:customStyle="1" w:styleId="WW8Num67z2">
    <w:name w:val="WW8Num67z2"/>
    <w:uiPriority w:val="99"/>
    <w:rsid w:val="00CB6196"/>
  </w:style>
  <w:style w:type="character" w:customStyle="1" w:styleId="WW8Num67z3">
    <w:name w:val="WW8Num67z3"/>
    <w:uiPriority w:val="99"/>
    <w:rsid w:val="00CB6196"/>
  </w:style>
  <w:style w:type="character" w:customStyle="1" w:styleId="WW8Num67z4">
    <w:name w:val="WW8Num67z4"/>
    <w:uiPriority w:val="99"/>
    <w:rsid w:val="00CB6196"/>
  </w:style>
  <w:style w:type="character" w:customStyle="1" w:styleId="WW8Num67z5">
    <w:name w:val="WW8Num67z5"/>
    <w:uiPriority w:val="99"/>
    <w:rsid w:val="00CB6196"/>
  </w:style>
  <w:style w:type="character" w:customStyle="1" w:styleId="WW8Num67z6">
    <w:name w:val="WW8Num67z6"/>
    <w:uiPriority w:val="99"/>
    <w:rsid w:val="00CB6196"/>
  </w:style>
  <w:style w:type="character" w:customStyle="1" w:styleId="WW8Num67z7">
    <w:name w:val="WW8Num67z7"/>
    <w:uiPriority w:val="99"/>
    <w:rsid w:val="00CB6196"/>
  </w:style>
  <w:style w:type="character" w:customStyle="1" w:styleId="WW8Num67z8">
    <w:name w:val="WW8Num67z8"/>
    <w:uiPriority w:val="99"/>
    <w:rsid w:val="00CB6196"/>
  </w:style>
  <w:style w:type="character" w:customStyle="1" w:styleId="WW8Num68z0">
    <w:name w:val="WW8Num68z0"/>
    <w:uiPriority w:val="99"/>
    <w:rsid w:val="00CB6196"/>
    <w:rPr>
      <w:sz w:val="22"/>
    </w:rPr>
  </w:style>
  <w:style w:type="character" w:customStyle="1" w:styleId="WW8Num68z1">
    <w:name w:val="WW8Num68z1"/>
    <w:uiPriority w:val="99"/>
    <w:rsid w:val="00CB6196"/>
  </w:style>
  <w:style w:type="character" w:customStyle="1" w:styleId="WW8Num68z2">
    <w:name w:val="WW8Num68z2"/>
    <w:uiPriority w:val="99"/>
    <w:rsid w:val="00CB6196"/>
  </w:style>
  <w:style w:type="character" w:customStyle="1" w:styleId="WW8Num68z3">
    <w:name w:val="WW8Num68z3"/>
    <w:uiPriority w:val="99"/>
    <w:rsid w:val="00CB6196"/>
  </w:style>
  <w:style w:type="character" w:customStyle="1" w:styleId="WW8Num68z4">
    <w:name w:val="WW8Num68z4"/>
    <w:uiPriority w:val="99"/>
    <w:rsid w:val="00CB6196"/>
  </w:style>
  <w:style w:type="character" w:customStyle="1" w:styleId="WW8Num68z5">
    <w:name w:val="WW8Num68z5"/>
    <w:uiPriority w:val="99"/>
    <w:rsid w:val="00CB6196"/>
  </w:style>
  <w:style w:type="character" w:customStyle="1" w:styleId="WW8Num68z6">
    <w:name w:val="WW8Num68z6"/>
    <w:uiPriority w:val="99"/>
    <w:rsid w:val="00CB6196"/>
  </w:style>
  <w:style w:type="character" w:customStyle="1" w:styleId="WW8Num68z7">
    <w:name w:val="WW8Num68z7"/>
    <w:uiPriority w:val="99"/>
    <w:rsid w:val="00CB6196"/>
  </w:style>
  <w:style w:type="character" w:customStyle="1" w:styleId="WW8Num68z8">
    <w:name w:val="WW8Num68z8"/>
    <w:uiPriority w:val="99"/>
    <w:rsid w:val="00CB6196"/>
  </w:style>
  <w:style w:type="character" w:customStyle="1" w:styleId="WW8Num69z0">
    <w:name w:val="WW8Num69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WW8Num69z1">
    <w:name w:val="WW8Num69z1"/>
    <w:uiPriority w:val="99"/>
    <w:rsid w:val="00CB6196"/>
  </w:style>
  <w:style w:type="character" w:customStyle="1" w:styleId="WW8Num69z2">
    <w:name w:val="WW8Num69z2"/>
    <w:uiPriority w:val="99"/>
    <w:rsid w:val="00CB6196"/>
  </w:style>
  <w:style w:type="character" w:customStyle="1" w:styleId="WW8Num69z3">
    <w:name w:val="WW8Num69z3"/>
    <w:uiPriority w:val="99"/>
    <w:rsid w:val="00CB6196"/>
  </w:style>
  <w:style w:type="character" w:customStyle="1" w:styleId="WW8Num69z4">
    <w:name w:val="WW8Num69z4"/>
    <w:uiPriority w:val="99"/>
    <w:rsid w:val="00CB6196"/>
  </w:style>
  <w:style w:type="character" w:customStyle="1" w:styleId="WW8Num69z5">
    <w:name w:val="WW8Num69z5"/>
    <w:uiPriority w:val="99"/>
    <w:rsid w:val="00CB6196"/>
  </w:style>
  <w:style w:type="character" w:customStyle="1" w:styleId="WW8Num69z6">
    <w:name w:val="WW8Num69z6"/>
    <w:uiPriority w:val="99"/>
    <w:rsid w:val="00CB6196"/>
  </w:style>
  <w:style w:type="character" w:customStyle="1" w:styleId="WW8Num69z7">
    <w:name w:val="WW8Num69z7"/>
    <w:uiPriority w:val="99"/>
    <w:rsid w:val="00CB6196"/>
  </w:style>
  <w:style w:type="character" w:customStyle="1" w:styleId="WW8Num69z8">
    <w:name w:val="WW8Num69z8"/>
    <w:uiPriority w:val="99"/>
    <w:rsid w:val="00CB6196"/>
  </w:style>
  <w:style w:type="character" w:customStyle="1" w:styleId="WW8Num70z0">
    <w:name w:val="WW8Num70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70z1">
    <w:name w:val="WW8Num70z1"/>
    <w:uiPriority w:val="99"/>
    <w:rsid w:val="00CB6196"/>
  </w:style>
  <w:style w:type="character" w:customStyle="1" w:styleId="WW8Num70z2">
    <w:name w:val="WW8Num70z2"/>
    <w:uiPriority w:val="99"/>
    <w:rsid w:val="00CB6196"/>
  </w:style>
  <w:style w:type="character" w:customStyle="1" w:styleId="WW8Num70z3">
    <w:name w:val="WW8Num70z3"/>
    <w:uiPriority w:val="99"/>
    <w:rsid w:val="00CB6196"/>
  </w:style>
  <w:style w:type="character" w:customStyle="1" w:styleId="WW8Num70z4">
    <w:name w:val="WW8Num70z4"/>
    <w:uiPriority w:val="99"/>
    <w:rsid w:val="00CB6196"/>
  </w:style>
  <w:style w:type="character" w:customStyle="1" w:styleId="WW8Num70z5">
    <w:name w:val="WW8Num70z5"/>
    <w:uiPriority w:val="99"/>
    <w:rsid w:val="00CB6196"/>
  </w:style>
  <w:style w:type="character" w:customStyle="1" w:styleId="WW8Num70z6">
    <w:name w:val="WW8Num70z6"/>
    <w:uiPriority w:val="99"/>
    <w:rsid w:val="00CB6196"/>
  </w:style>
  <w:style w:type="character" w:customStyle="1" w:styleId="WW8Num70z7">
    <w:name w:val="WW8Num70z7"/>
    <w:uiPriority w:val="99"/>
    <w:rsid w:val="00CB6196"/>
  </w:style>
  <w:style w:type="character" w:customStyle="1" w:styleId="WW8Num70z8">
    <w:name w:val="WW8Num70z8"/>
    <w:uiPriority w:val="99"/>
    <w:rsid w:val="00CB6196"/>
  </w:style>
  <w:style w:type="character" w:customStyle="1" w:styleId="WW8Num71z0">
    <w:name w:val="WW8Num71z0"/>
    <w:uiPriority w:val="99"/>
    <w:rsid w:val="00CB6196"/>
  </w:style>
  <w:style w:type="character" w:customStyle="1" w:styleId="WW8Num71z1">
    <w:name w:val="WW8Num71z1"/>
    <w:uiPriority w:val="99"/>
    <w:rsid w:val="00CB6196"/>
  </w:style>
  <w:style w:type="character" w:customStyle="1" w:styleId="WW8Num71z2">
    <w:name w:val="WW8Num71z2"/>
    <w:uiPriority w:val="99"/>
    <w:rsid w:val="00CB6196"/>
  </w:style>
  <w:style w:type="character" w:customStyle="1" w:styleId="WW8Num71z3">
    <w:name w:val="WW8Num71z3"/>
    <w:uiPriority w:val="99"/>
    <w:rsid w:val="00CB6196"/>
  </w:style>
  <w:style w:type="character" w:customStyle="1" w:styleId="WW8Num71z4">
    <w:name w:val="WW8Num71z4"/>
    <w:uiPriority w:val="99"/>
    <w:rsid w:val="00CB6196"/>
  </w:style>
  <w:style w:type="character" w:customStyle="1" w:styleId="WW8Num71z5">
    <w:name w:val="WW8Num71z5"/>
    <w:uiPriority w:val="99"/>
    <w:rsid w:val="00CB6196"/>
  </w:style>
  <w:style w:type="character" w:customStyle="1" w:styleId="WW8Num71z6">
    <w:name w:val="WW8Num71z6"/>
    <w:uiPriority w:val="99"/>
    <w:rsid w:val="00CB6196"/>
  </w:style>
  <w:style w:type="character" w:customStyle="1" w:styleId="WW8Num71z7">
    <w:name w:val="WW8Num71z7"/>
    <w:uiPriority w:val="99"/>
    <w:rsid w:val="00CB6196"/>
  </w:style>
  <w:style w:type="character" w:customStyle="1" w:styleId="WW8Num71z8">
    <w:name w:val="WW8Num71z8"/>
    <w:uiPriority w:val="99"/>
    <w:rsid w:val="00CB6196"/>
  </w:style>
  <w:style w:type="character" w:customStyle="1" w:styleId="WW8Num72z0">
    <w:name w:val="WW8Num72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2z1">
    <w:name w:val="WW8Num72z1"/>
    <w:uiPriority w:val="99"/>
    <w:rsid w:val="00CB6196"/>
  </w:style>
  <w:style w:type="character" w:customStyle="1" w:styleId="WW8Num72z2">
    <w:name w:val="WW8Num72z2"/>
    <w:uiPriority w:val="99"/>
    <w:rsid w:val="00CB6196"/>
  </w:style>
  <w:style w:type="character" w:customStyle="1" w:styleId="WW8Num72z3">
    <w:name w:val="WW8Num72z3"/>
    <w:uiPriority w:val="99"/>
    <w:rsid w:val="00CB6196"/>
  </w:style>
  <w:style w:type="character" w:customStyle="1" w:styleId="WW8Num72z4">
    <w:name w:val="WW8Num72z4"/>
    <w:uiPriority w:val="99"/>
    <w:rsid w:val="00CB6196"/>
  </w:style>
  <w:style w:type="character" w:customStyle="1" w:styleId="WW8Num72z5">
    <w:name w:val="WW8Num72z5"/>
    <w:uiPriority w:val="99"/>
    <w:rsid w:val="00CB6196"/>
  </w:style>
  <w:style w:type="character" w:customStyle="1" w:styleId="WW8Num72z6">
    <w:name w:val="WW8Num72z6"/>
    <w:uiPriority w:val="99"/>
    <w:rsid w:val="00CB6196"/>
  </w:style>
  <w:style w:type="character" w:customStyle="1" w:styleId="WW8Num72z7">
    <w:name w:val="WW8Num72z7"/>
    <w:uiPriority w:val="99"/>
    <w:rsid w:val="00CB6196"/>
  </w:style>
  <w:style w:type="character" w:customStyle="1" w:styleId="WW8Num72z8">
    <w:name w:val="WW8Num72z8"/>
    <w:uiPriority w:val="99"/>
    <w:rsid w:val="00CB6196"/>
  </w:style>
  <w:style w:type="character" w:customStyle="1" w:styleId="WW8Num73z0">
    <w:name w:val="WW8Num73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3z1">
    <w:name w:val="WW8Num73z1"/>
    <w:uiPriority w:val="99"/>
    <w:rsid w:val="00CB6196"/>
  </w:style>
  <w:style w:type="character" w:customStyle="1" w:styleId="WW8Num73z2">
    <w:name w:val="WW8Num73z2"/>
    <w:uiPriority w:val="99"/>
    <w:rsid w:val="00CB6196"/>
  </w:style>
  <w:style w:type="character" w:customStyle="1" w:styleId="WW8Num73z3">
    <w:name w:val="WW8Num73z3"/>
    <w:uiPriority w:val="99"/>
    <w:rsid w:val="00CB6196"/>
  </w:style>
  <w:style w:type="character" w:customStyle="1" w:styleId="WW8Num73z4">
    <w:name w:val="WW8Num73z4"/>
    <w:uiPriority w:val="99"/>
    <w:rsid w:val="00CB6196"/>
  </w:style>
  <w:style w:type="character" w:customStyle="1" w:styleId="WW8Num73z5">
    <w:name w:val="WW8Num73z5"/>
    <w:uiPriority w:val="99"/>
    <w:rsid w:val="00CB6196"/>
  </w:style>
  <w:style w:type="character" w:customStyle="1" w:styleId="WW8Num73z6">
    <w:name w:val="WW8Num73z6"/>
    <w:uiPriority w:val="99"/>
    <w:rsid w:val="00CB6196"/>
  </w:style>
  <w:style w:type="character" w:customStyle="1" w:styleId="WW8Num73z7">
    <w:name w:val="WW8Num73z7"/>
    <w:uiPriority w:val="99"/>
    <w:rsid w:val="00CB6196"/>
  </w:style>
  <w:style w:type="character" w:customStyle="1" w:styleId="WW8Num73z8">
    <w:name w:val="WW8Num73z8"/>
    <w:uiPriority w:val="99"/>
    <w:rsid w:val="00CB6196"/>
  </w:style>
  <w:style w:type="character" w:customStyle="1" w:styleId="WW8Num74z0">
    <w:name w:val="WW8Num74z0"/>
    <w:uiPriority w:val="99"/>
    <w:rsid w:val="00CB6196"/>
  </w:style>
  <w:style w:type="character" w:customStyle="1" w:styleId="WW8Num74z1">
    <w:name w:val="WW8Num74z1"/>
    <w:uiPriority w:val="99"/>
    <w:rsid w:val="00CB6196"/>
  </w:style>
  <w:style w:type="character" w:customStyle="1" w:styleId="WW8Num74z2">
    <w:name w:val="WW8Num74z2"/>
    <w:uiPriority w:val="99"/>
    <w:rsid w:val="00CB6196"/>
  </w:style>
  <w:style w:type="character" w:customStyle="1" w:styleId="WW8Num74z3">
    <w:name w:val="WW8Num74z3"/>
    <w:uiPriority w:val="99"/>
    <w:rsid w:val="00CB6196"/>
  </w:style>
  <w:style w:type="character" w:customStyle="1" w:styleId="WW8Num74z4">
    <w:name w:val="WW8Num74z4"/>
    <w:uiPriority w:val="99"/>
    <w:rsid w:val="00CB6196"/>
  </w:style>
  <w:style w:type="character" w:customStyle="1" w:styleId="WW8Num74z5">
    <w:name w:val="WW8Num74z5"/>
    <w:uiPriority w:val="99"/>
    <w:rsid w:val="00CB6196"/>
  </w:style>
  <w:style w:type="character" w:customStyle="1" w:styleId="WW8Num74z6">
    <w:name w:val="WW8Num74z6"/>
    <w:uiPriority w:val="99"/>
    <w:rsid w:val="00CB6196"/>
  </w:style>
  <w:style w:type="character" w:customStyle="1" w:styleId="WW8Num74z7">
    <w:name w:val="WW8Num74z7"/>
    <w:uiPriority w:val="99"/>
    <w:rsid w:val="00CB6196"/>
  </w:style>
  <w:style w:type="character" w:customStyle="1" w:styleId="WW8Num74z8">
    <w:name w:val="WW8Num74z8"/>
    <w:uiPriority w:val="99"/>
    <w:rsid w:val="00CB6196"/>
  </w:style>
  <w:style w:type="character" w:customStyle="1" w:styleId="WW8Num75z0">
    <w:name w:val="WW8Num75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5z1">
    <w:name w:val="WW8Num75z1"/>
    <w:uiPriority w:val="99"/>
    <w:rsid w:val="00CB6196"/>
  </w:style>
  <w:style w:type="character" w:customStyle="1" w:styleId="WW8Num75z2">
    <w:name w:val="WW8Num75z2"/>
    <w:uiPriority w:val="99"/>
    <w:rsid w:val="00CB6196"/>
  </w:style>
  <w:style w:type="character" w:customStyle="1" w:styleId="WW8Num75z3">
    <w:name w:val="WW8Num75z3"/>
    <w:uiPriority w:val="99"/>
    <w:rsid w:val="00CB6196"/>
  </w:style>
  <w:style w:type="character" w:customStyle="1" w:styleId="WW8Num75z4">
    <w:name w:val="WW8Num75z4"/>
    <w:uiPriority w:val="99"/>
    <w:rsid w:val="00CB6196"/>
  </w:style>
  <w:style w:type="character" w:customStyle="1" w:styleId="WW8Num75z5">
    <w:name w:val="WW8Num75z5"/>
    <w:uiPriority w:val="99"/>
    <w:rsid w:val="00CB6196"/>
  </w:style>
  <w:style w:type="character" w:customStyle="1" w:styleId="WW8Num75z6">
    <w:name w:val="WW8Num75z6"/>
    <w:uiPriority w:val="99"/>
    <w:rsid w:val="00CB6196"/>
  </w:style>
  <w:style w:type="character" w:customStyle="1" w:styleId="WW8Num75z7">
    <w:name w:val="WW8Num75z7"/>
    <w:uiPriority w:val="99"/>
    <w:rsid w:val="00CB6196"/>
  </w:style>
  <w:style w:type="character" w:customStyle="1" w:styleId="WW8Num75z8">
    <w:name w:val="WW8Num75z8"/>
    <w:uiPriority w:val="99"/>
    <w:rsid w:val="00CB6196"/>
  </w:style>
  <w:style w:type="character" w:customStyle="1" w:styleId="WW8Num76z0">
    <w:name w:val="WW8Num76z0"/>
    <w:uiPriority w:val="99"/>
    <w:rsid w:val="00CB6196"/>
    <w:rPr>
      <w:sz w:val="22"/>
    </w:rPr>
  </w:style>
  <w:style w:type="character" w:customStyle="1" w:styleId="WW8Num76z1">
    <w:name w:val="WW8Num76z1"/>
    <w:uiPriority w:val="99"/>
    <w:rsid w:val="00CB6196"/>
  </w:style>
  <w:style w:type="character" w:customStyle="1" w:styleId="WW8Num76z2">
    <w:name w:val="WW8Num76z2"/>
    <w:uiPriority w:val="99"/>
    <w:rsid w:val="00CB6196"/>
  </w:style>
  <w:style w:type="character" w:customStyle="1" w:styleId="WW8Num76z3">
    <w:name w:val="WW8Num76z3"/>
    <w:uiPriority w:val="99"/>
    <w:rsid w:val="00CB6196"/>
  </w:style>
  <w:style w:type="character" w:customStyle="1" w:styleId="WW8Num76z4">
    <w:name w:val="WW8Num76z4"/>
    <w:uiPriority w:val="99"/>
    <w:rsid w:val="00CB6196"/>
  </w:style>
  <w:style w:type="character" w:customStyle="1" w:styleId="WW8Num76z5">
    <w:name w:val="WW8Num76z5"/>
    <w:uiPriority w:val="99"/>
    <w:rsid w:val="00CB6196"/>
  </w:style>
  <w:style w:type="character" w:customStyle="1" w:styleId="WW8Num76z6">
    <w:name w:val="WW8Num76z6"/>
    <w:uiPriority w:val="99"/>
    <w:rsid w:val="00CB6196"/>
  </w:style>
  <w:style w:type="character" w:customStyle="1" w:styleId="WW8Num76z7">
    <w:name w:val="WW8Num76z7"/>
    <w:uiPriority w:val="99"/>
    <w:rsid w:val="00CB6196"/>
  </w:style>
  <w:style w:type="character" w:customStyle="1" w:styleId="WW8Num76z8">
    <w:name w:val="WW8Num76z8"/>
    <w:uiPriority w:val="99"/>
    <w:rsid w:val="00CB6196"/>
  </w:style>
  <w:style w:type="character" w:customStyle="1" w:styleId="WW8Num77z0">
    <w:name w:val="WW8Num77z0"/>
    <w:uiPriority w:val="99"/>
    <w:rsid w:val="00CB6196"/>
    <w:rPr>
      <w:sz w:val="22"/>
    </w:rPr>
  </w:style>
  <w:style w:type="character" w:customStyle="1" w:styleId="WW8Num77z1">
    <w:name w:val="WW8Num77z1"/>
    <w:uiPriority w:val="99"/>
    <w:rsid w:val="00CB6196"/>
  </w:style>
  <w:style w:type="character" w:customStyle="1" w:styleId="WW8Num77z2">
    <w:name w:val="WW8Num77z2"/>
    <w:uiPriority w:val="99"/>
    <w:rsid w:val="00CB6196"/>
  </w:style>
  <w:style w:type="character" w:customStyle="1" w:styleId="WW8Num77z3">
    <w:name w:val="WW8Num77z3"/>
    <w:uiPriority w:val="99"/>
    <w:rsid w:val="00CB6196"/>
  </w:style>
  <w:style w:type="character" w:customStyle="1" w:styleId="WW8Num77z4">
    <w:name w:val="WW8Num77z4"/>
    <w:uiPriority w:val="99"/>
    <w:rsid w:val="00CB6196"/>
  </w:style>
  <w:style w:type="character" w:customStyle="1" w:styleId="WW8Num77z5">
    <w:name w:val="WW8Num77z5"/>
    <w:uiPriority w:val="99"/>
    <w:rsid w:val="00CB6196"/>
  </w:style>
  <w:style w:type="character" w:customStyle="1" w:styleId="WW8Num77z6">
    <w:name w:val="WW8Num77z6"/>
    <w:uiPriority w:val="99"/>
    <w:rsid w:val="00CB6196"/>
  </w:style>
  <w:style w:type="character" w:customStyle="1" w:styleId="WW8Num77z7">
    <w:name w:val="WW8Num77z7"/>
    <w:uiPriority w:val="99"/>
    <w:rsid w:val="00CB6196"/>
  </w:style>
  <w:style w:type="character" w:customStyle="1" w:styleId="WW8Num77z8">
    <w:name w:val="WW8Num77z8"/>
    <w:uiPriority w:val="99"/>
    <w:rsid w:val="00CB6196"/>
  </w:style>
  <w:style w:type="character" w:customStyle="1" w:styleId="WW8Num78z0">
    <w:name w:val="WW8Num78z0"/>
    <w:uiPriority w:val="99"/>
    <w:rsid w:val="00CB6196"/>
  </w:style>
  <w:style w:type="character" w:customStyle="1" w:styleId="WW8Num78z1">
    <w:name w:val="WW8Num78z1"/>
    <w:uiPriority w:val="99"/>
    <w:rsid w:val="00CB6196"/>
  </w:style>
  <w:style w:type="character" w:customStyle="1" w:styleId="WW8Num79z0">
    <w:name w:val="WW8Num79z0"/>
    <w:uiPriority w:val="99"/>
    <w:rsid w:val="00CB6196"/>
    <w:rPr>
      <w:rFonts w:ascii="Symbol" w:hAnsi="Symbol"/>
    </w:rPr>
  </w:style>
  <w:style w:type="character" w:customStyle="1" w:styleId="WW8Num79z1">
    <w:name w:val="WW8Num79z1"/>
    <w:uiPriority w:val="99"/>
    <w:rsid w:val="00CB6196"/>
    <w:rPr>
      <w:rFonts w:ascii="OpenSymbol" w:hAnsi="OpenSymbol"/>
    </w:rPr>
  </w:style>
  <w:style w:type="character" w:customStyle="1" w:styleId="WW8Num80z0">
    <w:name w:val="WW8Num80z0"/>
    <w:uiPriority w:val="99"/>
    <w:rsid w:val="00CB6196"/>
    <w:rPr>
      <w:rFonts w:ascii="Symbol" w:hAnsi="Symbol"/>
    </w:rPr>
  </w:style>
  <w:style w:type="character" w:customStyle="1" w:styleId="WW8Num80z1">
    <w:name w:val="WW8Num80z1"/>
    <w:uiPriority w:val="99"/>
    <w:rsid w:val="00CB6196"/>
    <w:rPr>
      <w:rFonts w:ascii="OpenSymbol" w:hAnsi="OpenSymbol"/>
    </w:rPr>
  </w:style>
  <w:style w:type="character" w:customStyle="1" w:styleId="WW8Num80z2">
    <w:name w:val="WW8Num80z2"/>
    <w:uiPriority w:val="99"/>
    <w:rsid w:val="00CB6196"/>
  </w:style>
  <w:style w:type="character" w:customStyle="1" w:styleId="WW8Num80z3">
    <w:name w:val="WW8Num80z3"/>
    <w:uiPriority w:val="99"/>
    <w:rsid w:val="00CB6196"/>
  </w:style>
  <w:style w:type="character" w:customStyle="1" w:styleId="WW8Num80z4">
    <w:name w:val="WW8Num80z4"/>
    <w:uiPriority w:val="99"/>
    <w:rsid w:val="00CB6196"/>
  </w:style>
  <w:style w:type="character" w:customStyle="1" w:styleId="WW8Num80z5">
    <w:name w:val="WW8Num80z5"/>
    <w:uiPriority w:val="99"/>
    <w:rsid w:val="00CB6196"/>
  </w:style>
  <w:style w:type="character" w:customStyle="1" w:styleId="WW8Num80z6">
    <w:name w:val="WW8Num80z6"/>
    <w:uiPriority w:val="99"/>
    <w:rsid w:val="00CB6196"/>
  </w:style>
  <w:style w:type="character" w:customStyle="1" w:styleId="WW8Num80z7">
    <w:name w:val="WW8Num80z7"/>
    <w:uiPriority w:val="99"/>
    <w:rsid w:val="00CB6196"/>
  </w:style>
  <w:style w:type="character" w:customStyle="1" w:styleId="WW8Num80z8">
    <w:name w:val="WW8Num80z8"/>
    <w:uiPriority w:val="99"/>
    <w:rsid w:val="00CB6196"/>
  </w:style>
  <w:style w:type="character" w:customStyle="1" w:styleId="WW8Num81z0">
    <w:name w:val="WW8Num81z0"/>
    <w:uiPriority w:val="99"/>
    <w:rsid w:val="00CB6196"/>
  </w:style>
  <w:style w:type="character" w:customStyle="1" w:styleId="WW8Num81z1">
    <w:name w:val="WW8Num81z1"/>
    <w:uiPriority w:val="99"/>
    <w:rsid w:val="00CB6196"/>
  </w:style>
  <w:style w:type="character" w:customStyle="1" w:styleId="WW8Num81z2">
    <w:name w:val="WW8Num81z2"/>
    <w:uiPriority w:val="99"/>
    <w:rsid w:val="00CB6196"/>
  </w:style>
  <w:style w:type="character" w:customStyle="1" w:styleId="WW8Num81z3">
    <w:name w:val="WW8Num81z3"/>
    <w:uiPriority w:val="99"/>
    <w:rsid w:val="00CB6196"/>
  </w:style>
  <w:style w:type="character" w:customStyle="1" w:styleId="WW8Num81z4">
    <w:name w:val="WW8Num81z4"/>
    <w:uiPriority w:val="99"/>
    <w:rsid w:val="00CB6196"/>
  </w:style>
  <w:style w:type="character" w:customStyle="1" w:styleId="WW8Num81z5">
    <w:name w:val="WW8Num81z5"/>
    <w:uiPriority w:val="99"/>
    <w:rsid w:val="00CB6196"/>
  </w:style>
  <w:style w:type="character" w:customStyle="1" w:styleId="WW8Num81z6">
    <w:name w:val="WW8Num81z6"/>
    <w:uiPriority w:val="99"/>
    <w:rsid w:val="00CB6196"/>
  </w:style>
  <w:style w:type="character" w:customStyle="1" w:styleId="WW8Num81z7">
    <w:name w:val="WW8Num81z7"/>
    <w:uiPriority w:val="99"/>
    <w:rsid w:val="00CB6196"/>
  </w:style>
  <w:style w:type="character" w:customStyle="1" w:styleId="WW8Num81z8">
    <w:name w:val="WW8Num81z8"/>
    <w:uiPriority w:val="99"/>
    <w:rsid w:val="00CB6196"/>
  </w:style>
  <w:style w:type="character" w:customStyle="1" w:styleId="WW8Num82z0">
    <w:name w:val="WW8Num82z0"/>
    <w:uiPriority w:val="99"/>
    <w:rsid w:val="00CB6196"/>
  </w:style>
  <w:style w:type="character" w:customStyle="1" w:styleId="WW8Num82z1">
    <w:name w:val="WW8Num82z1"/>
    <w:uiPriority w:val="99"/>
    <w:rsid w:val="00CB6196"/>
  </w:style>
  <w:style w:type="character" w:customStyle="1" w:styleId="WW8Num82z2">
    <w:name w:val="WW8Num82z2"/>
    <w:uiPriority w:val="99"/>
    <w:rsid w:val="00CB6196"/>
  </w:style>
  <w:style w:type="character" w:customStyle="1" w:styleId="WW8Num82z3">
    <w:name w:val="WW8Num82z3"/>
    <w:uiPriority w:val="99"/>
    <w:rsid w:val="00CB6196"/>
  </w:style>
  <w:style w:type="character" w:customStyle="1" w:styleId="WW8Num82z4">
    <w:name w:val="WW8Num82z4"/>
    <w:uiPriority w:val="99"/>
    <w:rsid w:val="00CB6196"/>
  </w:style>
  <w:style w:type="character" w:customStyle="1" w:styleId="WW8Num82z5">
    <w:name w:val="WW8Num82z5"/>
    <w:uiPriority w:val="99"/>
    <w:rsid w:val="00CB6196"/>
  </w:style>
  <w:style w:type="character" w:customStyle="1" w:styleId="WW8Num82z6">
    <w:name w:val="WW8Num82z6"/>
    <w:uiPriority w:val="99"/>
    <w:rsid w:val="00CB6196"/>
  </w:style>
  <w:style w:type="character" w:customStyle="1" w:styleId="WW8Num82z7">
    <w:name w:val="WW8Num82z7"/>
    <w:uiPriority w:val="99"/>
    <w:rsid w:val="00CB6196"/>
  </w:style>
  <w:style w:type="character" w:customStyle="1" w:styleId="WW8Num82z8">
    <w:name w:val="WW8Num82z8"/>
    <w:uiPriority w:val="99"/>
    <w:rsid w:val="00CB6196"/>
  </w:style>
  <w:style w:type="character" w:customStyle="1" w:styleId="WW8Num83z0">
    <w:name w:val="WW8Num83z0"/>
    <w:uiPriority w:val="99"/>
    <w:rsid w:val="00CB6196"/>
    <w:rPr>
      <w:b/>
    </w:rPr>
  </w:style>
  <w:style w:type="character" w:customStyle="1" w:styleId="WW8Num83z1">
    <w:name w:val="WW8Num83z1"/>
    <w:uiPriority w:val="99"/>
    <w:rsid w:val="00CB6196"/>
  </w:style>
  <w:style w:type="character" w:customStyle="1" w:styleId="WW8Num83z2">
    <w:name w:val="WW8Num83z2"/>
    <w:uiPriority w:val="99"/>
    <w:rsid w:val="00CB6196"/>
  </w:style>
  <w:style w:type="character" w:customStyle="1" w:styleId="WW8Num83z3">
    <w:name w:val="WW8Num83z3"/>
    <w:uiPriority w:val="99"/>
    <w:rsid w:val="00CB6196"/>
  </w:style>
  <w:style w:type="character" w:customStyle="1" w:styleId="WW8Num83z4">
    <w:name w:val="WW8Num83z4"/>
    <w:uiPriority w:val="99"/>
    <w:rsid w:val="00CB6196"/>
  </w:style>
  <w:style w:type="character" w:customStyle="1" w:styleId="WW8Num83z5">
    <w:name w:val="WW8Num83z5"/>
    <w:uiPriority w:val="99"/>
    <w:rsid w:val="00CB6196"/>
  </w:style>
  <w:style w:type="character" w:customStyle="1" w:styleId="WW8Num83z6">
    <w:name w:val="WW8Num83z6"/>
    <w:uiPriority w:val="99"/>
    <w:rsid w:val="00CB6196"/>
  </w:style>
  <w:style w:type="character" w:customStyle="1" w:styleId="WW8Num83z7">
    <w:name w:val="WW8Num83z7"/>
    <w:uiPriority w:val="99"/>
    <w:rsid w:val="00CB6196"/>
  </w:style>
  <w:style w:type="character" w:customStyle="1" w:styleId="WW8Num83z8">
    <w:name w:val="WW8Num83z8"/>
    <w:uiPriority w:val="99"/>
    <w:rsid w:val="00CB6196"/>
  </w:style>
  <w:style w:type="character" w:customStyle="1" w:styleId="WW8Num84z0">
    <w:name w:val="WW8Num84z0"/>
    <w:uiPriority w:val="99"/>
    <w:rsid w:val="00CB6196"/>
    <w:rPr>
      <w:b/>
    </w:rPr>
  </w:style>
  <w:style w:type="character" w:customStyle="1" w:styleId="WW8Num84z1">
    <w:name w:val="WW8Num84z1"/>
    <w:uiPriority w:val="99"/>
    <w:rsid w:val="00CB6196"/>
  </w:style>
  <w:style w:type="character" w:customStyle="1" w:styleId="WW8Num84z2">
    <w:name w:val="WW8Num84z2"/>
    <w:uiPriority w:val="99"/>
    <w:rsid w:val="00CB6196"/>
  </w:style>
  <w:style w:type="character" w:customStyle="1" w:styleId="WW8Num84z3">
    <w:name w:val="WW8Num84z3"/>
    <w:uiPriority w:val="99"/>
    <w:rsid w:val="00CB6196"/>
  </w:style>
  <w:style w:type="character" w:customStyle="1" w:styleId="WW8Num84z4">
    <w:name w:val="WW8Num84z4"/>
    <w:uiPriority w:val="99"/>
    <w:rsid w:val="00CB6196"/>
  </w:style>
  <w:style w:type="character" w:customStyle="1" w:styleId="WW8Num84z5">
    <w:name w:val="WW8Num84z5"/>
    <w:uiPriority w:val="99"/>
    <w:rsid w:val="00CB6196"/>
  </w:style>
  <w:style w:type="character" w:customStyle="1" w:styleId="WW8Num84z6">
    <w:name w:val="WW8Num84z6"/>
    <w:uiPriority w:val="99"/>
    <w:rsid w:val="00CB6196"/>
  </w:style>
  <w:style w:type="character" w:customStyle="1" w:styleId="WW8Num84z7">
    <w:name w:val="WW8Num84z7"/>
    <w:uiPriority w:val="99"/>
    <w:rsid w:val="00CB6196"/>
  </w:style>
  <w:style w:type="character" w:customStyle="1" w:styleId="WW8Num84z8">
    <w:name w:val="WW8Num84z8"/>
    <w:uiPriority w:val="99"/>
    <w:rsid w:val="00CB6196"/>
  </w:style>
  <w:style w:type="character" w:customStyle="1" w:styleId="WW8Num85z0">
    <w:name w:val="WW8Num85z0"/>
    <w:uiPriority w:val="99"/>
    <w:rsid w:val="00CB6196"/>
    <w:rPr>
      <w:b/>
    </w:rPr>
  </w:style>
  <w:style w:type="character" w:customStyle="1" w:styleId="WW8Num85z1">
    <w:name w:val="WW8Num85z1"/>
    <w:uiPriority w:val="99"/>
    <w:rsid w:val="00CB6196"/>
  </w:style>
  <w:style w:type="character" w:customStyle="1" w:styleId="WW8Num85z2">
    <w:name w:val="WW8Num85z2"/>
    <w:uiPriority w:val="99"/>
    <w:rsid w:val="00CB6196"/>
  </w:style>
  <w:style w:type="character" w:customStyle="1" w:styleId="WW8Num85z3">
    <w:name w:val="WW8Num85z3"/>
    <w:uiPriority w:val="99"/>
    <w:rsid w:val="00CB6196"/>
  </w:style>
  <w:style w:type="character" w:customStyle="1" w:styleId="WW8Num85z4">
    <w:name w:val="WW8Num85z4"/>
    <w:uiPriority w:val="99"/>
    <w:rsid w:val="00CB6196"/>
  </w:style>
  <w:style w:type="character" w:customStyle="1" w:styleId="WW8Num85z5">
    <w:name w:val="WW8Num85z5"/>
    <w:uiPriority w:val="99"/>
    <w:rsid w:val="00CB6196"/>
  </w:style>
  <w:style w:type="character" w:customStyle="1" w:styleId="WW8Num85z6">
    <w:name w:val="WW8Num85z6"/>
    <w:uiPriority w:val="99"/>
    <w:rsid w:val="00CB6196"/>
  </w:style>
  <w:style w:type="character" w:customStyle="1" w:styleId="WW8Num85z7">
    <w:name w:val="WW8Num85z7"/>
    <w:uiPriority w:val="99"/>
    <w:rsid w:val="00CB6196"/>
  </w:style>
  <w:style w:type="character" w:customStyle="1" w:styleId="WW8Num85z8">
    <w:name w:val="WW8Num85z8"/>
    <w:uiPriority w:val="99"/>
    <w:rsid w:val="00CB6196"/>
  </w:style>
  <w:style w:type="character" w:customStyle="1" w:styleId="WW8Num86z0">
    <w:name w:val="WW8Num86z0"/>
    <w:uiPriority w:val="99"/>
    <w:rsid w:val="00CB6196"/>
    <w:rPr>
      <w:b/>
    </w:rPr>
  </w:style>
  <w:style w:type="character" w:customStyle="1" w:styleId="WW8Num86z1">
    <w:name w:val="WW8Num86z1"/>
    <w:uiPriority w:val="99"/>
    <w:rsid w:val="00CB6196"/>
  </w:style>
  <w:style w:type="character" w:customStyle="1" w:styleId="WW8Num86z2">
    <w:name w:val="WW8Num86z2"/>
    <w:uiPriority w:val="99"/>
    <w:rsid w:val="00CB6196"/>
  </w:style>
  <w:style w:type="character" w:customStyle="1" w:styleId="WW8Num86z3">
    <w:name w:val="WW8Num86z3"/>
    <w:uiPriority w:val="99"/>
    <w:rsid w:val="00CB6196"/>
  </w:style>
  <w:style w:type="character" w:customStyle="1" w:styleId="WW8Num86z4">
    <w:name w:val="WW8Num86z4"/>
    <w:uiPriority w:val="99"/>
    <w:rsid w:val="00CB6196"/>
  </w:style>
  <w:style w:type="character" w:customStyle="1" w:styleId="WW8Num86z5">
    <w:name w:val="WW8Num86z5"/>
    <w:uiPriority w:val="99"/>
    <w:rsid w:val="00CB6196"/>
  </w:style>
  <w:style w:type="character" w:customStyle="1" w:styleId="WW8Num86z6">
    <w:name w:val="WW8Num86z6"/>
    <w:uiPriority w:val="99"/>
    <w:rsid w:val="00CB6196"/>
  </w:style>
  <w:style w:type="character" w:customStyle="1" w:styleId="WW8Num86z7">
    <w:name w:val="WW8Num86z7"/>
    <w:uiPriority w:val="99"/>
    <w:rsid w:val="00CB6196"/>
  </w:style>
  <w:style w:type="character" w:customStyle="1" w:styleId="WW8Num86z8">
    <w:name w:val="WW8Num86z8"/>
    <w:uiPriority w:val="99"/>
    <w:rsid w:val="00CB6196"/>
  </w:style>
  <w:style w:type="character" w:customStyle="1" w:styleId="WW8Num87z0">
    <w:name w:val="WW8Num87z0"/>
    <w:uiPriority w:val="99"/>
    <w:rsid w:val="00CB6196"/>
    <w:rPr>
      <w:b/>
    </w:rPr>
  </w:style>
  <w:style w:type="character" w:customStyle="1" w:styleId="WW8Num87z1">
    <w:name w:val="WW8Num87z1"/>
    <w:uiPriority w:val="99"/>
    <w:rsid w:val="00CB6196"/>
  </w:style>
  <w:style w:type="character" w:customStyle="1" w:styleId="WW8Num87z2">
    <w:name w:val="WW8Num87z2"/>
    <w:uiPriority w:val="99"/>
    <w:rsid w:val="00CB6196"/>
  </w:style>
  <w:style w:type="character" w:customStyle="1" w:styleId="WW8Num87z3">
    <w:name w:val="WW8Num87z3"/>
    <w:uiPriority w:val="99"/>
    <w:rsid w:val="00CB6196"/>
  </w:style>
  <w:style w:type="character" w:customStyle="1" w:styleId="WW8Num87z4">
    <w:name w:val="WW8Num87z4"/>
    <w:uiPriority w:val="99"/>
    <w:rsid w:val="00CB6196"/>
  </w:style>
  <w:style w:type="character" w:customStyle="1" w:styleId="WW8Num87z5">
    <w:name w:val="WW8Num87z5"/>
    <w:uiPriority w:val="99"/>
    <w:rsid w:val="00CB6196"/>
  </w:style>
  <w:style w:type="character" w:customStyle="1" w:styleId="WW8Num87z6">
    <w:name w:val="WW8Num87z6"/>
    <w:uiPriority w:val="99"/>
    <w:rsid w:val="00CB6196"/>
  </w:style>
  <w:style w:type="character" w:customStyle="1" w:styleId="WW8Num87z7">
    <w:name w:val="WW8Num87z7"/>
    <w:uiPriority w:val="99"/>
    <w:rsid w:val="00CB6196"/>
  </w:style>
  <w:style w:type="character" w:customStyle="1" w:styleId="WW8Num87z8">
    <w:name w:val="WW8Num87z8"/>
    <w:uiPriority w:val="99"/>
    <w:rsid w:val="00CB6196"/>
  </w:style>
  <w:style w:type="character" w:customStyle="1" w:styleId="WW8Num88z0">
    <w:name w:val="WW8Num88z0"/>
    <w:uiPriority w:val="99"/>
    <w:rsid w:val="00CB6196"/>
  </w:style>
  <w:style w:type="character" w:customStyle="1" w:styleId="WW8Num88z1">
    <w:name w:val="WW8Num88z1"/>
    <w:uiPriority w:val="99"/>
    <w:rsid w:val="00CB6196"/>
  </w:style>
  <w:style w:type="character" w:customStyle="1" w:styleId="WW8Num88z2">
    <w:name w:val="WW8Num88z2"/>
    <w:uiPriority w:val="99"/>
    <w:rsid w:val="00CB6196"/>
  </w:style>
  <w:style w:type="character" w:customStyle="1" w:styleId="WW8Num88z3">
    <w:name w:val="WW8Num88z3"/>
    <w:uiPriority w:val="99"/>
    <w:rsid w:val="00CB6196"/>
  </w:style>
  <w:style w:type="character" w:customStyle="1" w:styleId="WW8Num88z4">
    <w:name w:val="WW8Num88z4"/>
    <w:uiPriority w:val="99"/>
    <w:rsid w:val="00CB6196"/>
  </w:style>
  <w:style w:type="character" w:customStyle="1" w:styleId="WW8Num88z5">
    <w:name w:val="WW8Num88z5"/>
    <w:uiPriority w:val="99"/>
    <w:rsid w:val="00CB6196"/>
  </w:style>
  <w:style w:type="character" w:customStyle="1" w:styleId="WW8Num88z6">
    <w:name w:val="WW8Num88z6"/>
    <w:uiPriority w:val="99"/>
    <w:rsid w:val="00CB6196"/>
  </w:style>
  <w:style w:type="character" w:customStyle="1" w:styleId="WW8Num88z7">
    <w:name w:val="WW8Num88z7"/>
    <w:uiPriority w:val="99"/>
    <w:rsid w:val="00CB6196"/>
  </w:style>
  <w:style w:type="character" w:customStyle="1" w:styleId="WW8Num88z8">
    <w:name w:val="WW8Num88z8"/>
    <w:uiPriority w:val="99"/>
    <w:rsid w:val="00CB6196"/>
  </w:style>
  <w:style w:type="character" w:customStyle="1" w:styleId="WW8Num89z0">
    <w:name w:val="WW8Num89z0"/>
    <w:uiPriority w:val="99"/>
    <w:rsid w:val="00CB6196"/>
  </w:style>
  <w:style w:type="character" w:customStyle="1" w:styleId="WW8Num89z1">
    <w:name w:val="WW8Num89z1"/>
    <w:uiPriority w:val="99"/>
    <w:rsid w:val="00CB6196"/>
  </w:style>
  <w:style w:type="character" w:customStyle="1" w:styleId="WW8Num89z2">
    <w:name w:val="WW8Num89z2"/>
    <w:uiPriority w:val="99"/>
    <w:rsid w:val="00CB6196"/>
  </w:style>
  <w:style w:type="character" w:customStyle="1" w:styleId="WW8Num89z3">
    <w:name w:val="WW8Num89z3"/>
    <w:uiPriority w:val="99"/>
    <w:rsid w:val="00CB6196"/>
  </w:style>
  <w:style w:type="character" w:customStyle="1" w:styleId="WW8Num89z4">
    <w:name w:val="WW8Num89z4"/>
    <w:uiPriority w:val="99"/>
    <w:rsid w:val="00CB6196"/>
  </w:style>
  <w:style w:type="character" w:customStyle="1" w:styleId="WW8Num89z5">
    <w:name w:val="WW8Num89z5"/>
    <w:uiPriority w:val="99"/>
    <w:rsid w:val="00CB6196"/>
  </w:style>
  <w:style w:type="character" w:customStyle="1" w:styleId="WW8Num89z6">
    <w:name w:val="WW8Num89z6"/>
    <w:uiPriority w:val="99"/>
    <w:rsid w:val="00CB6196"/>
  </w:style>
  <w:style w:type="character" w:customStyle="1" w:styleId="WW8Num89z7">
    <w:name w:val="WW8Num89z7"/>
    <w:uiPriority w:val="99"/>
    <w:rsid w:val="00CB6196"/>
  </w:style>
  <w:style w:type="character" w:customStyle="1" w:styleId="WW8Num89z8">
    <w:name w:val="WW8Num89z8"/>
    <w:uiPriority w:val="99"/>
    <w:rsid w:val="00CB6196"/>
  </w:style>
  <w:style w:type="character" w:customStyle="1" w:styleId="WW8Num90z0">
    <w:name w:val="WW8Num90z0"/>
    <w:uiPriority w:val="99"/>
    <w:rsid w:val="00CB6196"/>
  </w:style>
  <w:style w:type="character" w:customStyle="1" w:styleId="WW8Num90z1">
    <w:name w:val="WW8Num90z1"/>
    <w:uiPriority w:val="99"/>
    <w:rsid w:val="00CB6196"/>
  </w:style>
  <w:style w:type="character" w:customStyle="1" w:styleId="WW8Num90z2">
    <w:name w:val="WW8Num90z2"/>
    <w:uiPriority w:val="99"/>
    <w:rsid w:val="00CB6196"/>
  </w:style>
  <w:style w:type="character" w:customStyle="1" w:styleId="WW8Num90z3">
    <w:name w:val="WW8Num90z3"/>
    <w:uiPriority w:val="99"/>
    <w:rsid w:val="00CB6196"/>
  </w:style>
  <w:style w:type="character" w:customStyle="1" w:styleId="WW8Num90z4">
    <w:name w:val="WW8Num90z4"/>
    <w:uiPriority w:val="99"/>
    <w:rsid w:val="00CB6196"/>
  </w:style>
  <w:style w:type="character" w:customStyle="1" w:styleId="WW8Num90z5">
    <w:name w:val="WW8Num90z5"/>
    <w:uiPriority w:val="99"/>
    <w:rsid w:val="00CB6196"/>
  </w:style>
  <w:style w:type="character" w:customStyle="1" w:styleId="WW8Num90z6">
    <w:name w:val="WW8Num90z6"/>
    <w:uiPriority w:val="99"/>
    <w:rsid w:val="00CB6196"/>
  </w:style>
  <w:style w:type="character" w:customStyle="1" w:styleId="WW8Num90z7">
    <w:name w:val="WW8Num90z7"/>
    <w:uiPriority w:val="99"/>
    <w:rsid w:val="00CB6196"/>
  </w:style>
  <w:style w:type="character" w:customStyle="1" w:styleId="WW8Num90z8">
    <w:name w:val="WW8Num90z8"/>
    <w:uiPriority w:val="99"/>
    <w:rsid w:val="00CB6196"/>
  </w:style>
  <w:style w:type="character" w:customStyle="1" w:styleId="WW8Num91z0">
    <w:name w:val="WW8Num91z0"/>
    <w:uiPriority w:val="99"/>
    <w:rsid w:val="00CB6196"/>
  </w:style>
  <w:style w:type="character" w:customStyle="1" w:styleId="WW8Num92z0">
    <w:name w:val="WW8Num92z0"/>
    <w:uiPriority w:val="99"/>
    <w:rsid w:val="00CB6196"/>
    <w:rPr>
      <w:rFonts w:ascii="Symbol" w:hAnsi="Symbol"/>
    </w:rPr>
  </w:style>
  <w:style w:type="character" w:customStyle="1" w:styleId="WW8Num93z0">
    <w:name w:val="WW8Num93z0"/>
    <w:uiPriority w:val="99"/>
    <w:rsid w:val="00CB6196"/>
    <w:rPr>
      <w:rFonts w:ascii="Symbol" w:hAnsi="Symbol"/>
    </w:rPr>
  </w:style>
  <w:style w:type="character" w:customStyle="1" w:styleId="WW8Num94z0">
    <w:name w:val="WW8Num94z0"/>
    <w:uiPriority w:val="99"/>
    <w:rsid w:val="00CB6196"/>
    <w:rPr>
      <w:rFonts w:ascii="Symbol" w:hAnsi="Symbol"/>
    </w:rPr>
  </w:style>
  <w:style w:type="character" w:customStyle="1" w:styleId="WW8Num95z0">
    <w:name w:val="WW8Num95z0"/>
    <w:uiPriority w:val="99"/>
    <w:rsid w:val="00CB6196"/>
    <w:rPr>
      <w:rFonts w:ascii="Symbol" w:hAnsi="Symbol"/>
    </w:rPr>
  </w:style>
  <w:style w:type="character" w:customStyle="1" w:styleId="WW8Num96z0">
    <w:name w:val="WW8Num96z0"/>
    <w:uiPriority w:val="99"/>
    <w:rsid w:val="00CB6196"/>
    <w:rPr>
      <w:rFonts w:ascii="Symbol" w:hAnsi="Symbol"/>
    </w:rPr>
  </w:style>
  <w:style w:type="character" w:customStyle="1" w:styleId="WW8Num97z0">
    <w:name w:val="WW8Num97z0"/>
    <w:uiPriority w:val="99"/>
    <w:rsid w:val="00CB6196"/>
    <w:rPr>
      <w:rFonts w:ascii="Symbol" w:hAnsi="Symbol"/>
    </w:rPr>
  </w:style>
  <w:style w:type="character" w:customStyle="1" w:styleId="WW8Num98z0">
    <w:name w:val="WW8Num98z0"/>
    <w:uiPriority w:val="99"/>
    <w:rsid w:val="00CB6196"/>
    <w:rPr>
      <w:rFonts w:ascii="Symbol" w:hAnsi="Symbol"/>
    </w:rPr>
  </w:style>
  <w:style w:type="character" w:customStyle="1" w:styleId="WW8Num99z0">
    <w:name w:val="WW8Num99z0"/>
    <w:uiPriority w:val="99"/>
    <w:rsid w:val="00CB6196"/>
    <w:rPr>
      <w:rFonts w:ascii="Symbol" w:hAnsi="Symbol"/>
    </w:rPr>
  </w:style>
  <w:style w:type="character" w:customStyle="1" w:styleId="WW8Num100z0">
    <w:name w:val="WW8Num100z0"/>
    <w:uiPriority w:val="99"/>
    <w:rsid w:val="00CB6196"/>
    <w:rPr>
      <w:rFonts w:ascii="Symbol" w:hAnsi="Symbol"/>
    </w:rPr>
  </w:style>
  <w:style w:type="character" w:customStyle="1" w:styleId="WW8Num101z0">
    <w:name w:val="WW8Num101z0"/>
    <w:uiPriority w:val="99"/>
    <w:rsid w:val="00CB6196"/>
    <w:rPr>
      <w:rFonts w:ascii="Symbol" w:hAnsi="Symbol"/>
    </w:rPr>
  </w:style>
  <w:style w:type="character" w:customStyle="1" w:styleId="WW8Num102z0">
    <w:name w:val="WW8Num102z0"/>
    <w:uiPriority w:val="99"/>
    <w:rsid w:val="00CB6196"/>
    <w:rPr>
      <w:rFonts w:ascii="Symbol" w:hAnsi="Symbol"/>
    </w:rPr>
  </w:style>
  <w:style w:type="character" w:customStyle="1" w:styleId="WW8Num103z0">
    <w:name w:val="WW8Num103z0"/>
    <w:uiPriority w:val="99"/>
    <w:rsid w:val="00CB6196"/>
    <w:rPr>
      <w:rFonts w:ascii="Symbol" w:hAnsi="Symbol"/>
    </w:rPr>
  </w:style>
  <w:style w:type="character" w:customStyle="1" w:styleId="WW8Num104z0">
    <w:name w:val="WW8Num104z0"/>
    <w:uiPriority w:val="99"/>
    <w:rsid w:val="00CB6196"/>
    <w:rPr>
      <w:rFonts w:ascii="Symbol" w:hAnsi="Symbol"/>
    </w:rPr>
  </w:style>
  <w:style w:type="character" w:customStyle="1" w:styleId="WW8Num105z0">
    <w:name w:val="WW8Num105z0"/>
    <w:uiPriority w:val="99"/>
    <w:rsid w:val="00CB6196"/>
    <w:rPr>
      <w:rFonts w:ascii="Symbol" w:hAnsi="Symbol"/>
    </w:rPr>
  </w:style>
  <w:style w:type="character" w:customStyle="1" w:styleId="WW8Num106z0">
    <w:name w:val="WW8Num106z0"/>
    <w:uiPriority w:val="99"/>
    <w:rsid w:val="00CB6196"/>
    <w:rPr>
      <w:rFonts w:ascii="Symbol" w:hAnsi="Symbol"/>
    </w:rPr>
  </w:style>
  <w:style w:type="character" w:customStyle="1" w:styleId="WW8Num106z1">
    <w:name w:val="WW8Num106z1"/>
    <w:uiPriority w:val="99"/>
    <w:rsid w:val="00CB6196"/>
  </w:style>
  <w:style w:type="character" w:customStyle="1" w:styleId="WW8Num106z2">
    <w:name w:val="WW8Num106z2"/>
    <w:uiPriority w:val="99"/>
    <w:rsid w:val="00CB6196"/>
  </w:style>
  <w:style w:type="character" w:customStyle="1" w:styleId="WW8Num106z3">
    <w:name w:val="WW8Num106z3"/>
    <w:uiPriority w:val="99"/>
    <w:rsid w:val="00CB6196"/>
  </w:style>
  <w:style w:type="character" w:customStyle="1" w:styleId="WW8Num106z4">
    <w:name w:val="WW8Num106z4"/>
    <w:uiPriority w:val="99"/>
    <w:rsid w:val="00CB6196"/>
  </w:style>
  <w:style w:type="character" w:customStyle="1" w:styleId="WW8Num106z5">
    <w:name w:val="WW8Num106z5"/>
    <w:uiPriority w:val="99"/>
    <w:rsid w:val="00CB6196"/>
  </w:style>
  <w:style w:type="character" w:customStyle="1" w:styleId="WW8Num106z6">
    <w:name w:val="WW8Num106z6"/>
    <w:uiPriority w:val="99"/>
    <w:rsid w:val="00CB6196"/>
  </w:style>
  <w:style w:type="character" w:customStyle="1" w:styleId="WW8Num106z7">
    <w:name w:val="WW8Num106z7"/>
    <w:uiPriority w:val="99"/>
    <w:rsid w:val="00CB6196"/>
  </w:style>
  <w:style w:type="character" w:customStyle="1" w:styleId="WW8Num106z8">
    <w:name w:val="WW8Num106z8"/>
    <w:uiPriority w:val="99"/>
    <w:rsid w:val="00CB6196"/>
  </w:style>
  <w:style w:type="character" w:customStyle="1" w:styleId="WW8Num3z1">
    <w:name w:val="WW8Num3z1"/>
    <w:uiPriority w:val="99"/>
    <w:rsid w:val="00CB6196"/>
  </w:style>
  <w:style w:type="character" w:customStyle="1" w:styleId="WW8Num3z2">
    <w:name w:val="WW8Num3z2"/>
    <w:uiPriority w:val="99"/>
    <w:rsid w:val="00CB6196"/>
    <w:rPr>
      <w:rFonts w:ascii="Wingdings" w:hAnsi="Wingdings"/>
    </w:rPr>
  </w:style>
  <w:style w:type="character" w:customStyle="1" w:styleId="WW8Num3z4">
    <w:name w:val="WW8Num3z4"/>
    <w:uiPriority w:val="99"/>
    <w:rsid w:val="00CB6196"/>
    <w:rPr>
      <w:rFonts w:ascii="Courier New" w:hAnsi="Courier New"/>
    </w:rPr>
  </w:style>
  <w:style w:type="character" w:customStyle="1" w:styleId="WW8Num5z1">
    <w:name w:val="WW8Num5z1"/>
    <w:uiPriority w:val="99"/>
    <w:rsid w:val="00CB6196"/>
  </w:style>
  <w:style w:type="character" w:customStyle="1" w:styleId="WW8Num5z2">
    <w:name w:val="WW8Num5z2"/>
    <w:uiPriority w:val="99"/>
    <w:rsid w:val="00CB6196"/>
    <w:rPr>
      <w:rFonts w:ascii="Times New Roman" w:hAnsi="Times New Roman"/>
    </w:rPr>
  </w:style>
  <w:style w:type="character" w:customStyle="1" w:styleId="WW8Num5z3">
    <w:name w:val="WW8Num5z3"/>
    <w:uiPriority w:val="99"/>
    <w:rsid w:val="00CB6196"/>
  </w:style>
  <w:style w:type="character" w:customStyle="1" w:styleId="WW8Num5z4">
    <w:name w:val="WW8Num5z4"/>
    <w:uiPriority w:val="99"/>
    <w:rsid w:val="00CB6196"/>
  </w:style>
  <w:style w:type="character" w:customStyle="1" w:styleId="WW8Num5z5">
    <w:name w:val="WW8Num5z5"/>
    <w:uiPriority w:val="99"/>
    <w:rsid w:val="00CB6196"/>
  </w:style>
  <w:style w:type="character" w:customStyle="1" w:styleId="WW8Num5z6">
    <w:name w:val="WW8Num5z6"/>
    <w:uiPriority w:val="99"/>
    <w:rsid w:val="00CB6196"/>
  </w:style>
  <w:style w:type="character" w:customStyle="1" w:styleId="WW8Num5z7">
    <w:name w:val="WW8Num5z7"/>
    <w:uiPriority w:val="99"/>
    <w:rsid w:val="00CB6196"/>
  </w:style>
  <w:style w:type="character" w:customStyle="1" w:styleId="WW8Num5z8">
    <w:name w:val="WW8Num5z8"/>
    <w:uiPriority w:val="99"/>
    <w:rsid w:val="00CB6196"/>
  </w:style>
  <w:style w:type="character" w:customStyle="1" w:styleId="WW8Num9z1">
    <w:name w:val="WW8Num9z1"/>
    <w:uiPriority w:val="99"/>
    <w:rsid w:val="00CB6196"/>
  </w:style>
  <w:style w:type="character" w:customStyle="1" w:styleId="WW8Num9z2">
    <w:name w:val="WW8Num9z2"/>
    <w:uiPriority w:val="99"/>
    <w:rsid w:val="00CB6196"/>
    <w:rPr>
      <w:rFonts w:ascii="Wingdings" w:hAnsi="Wingdings"/>
    </w:rPr>
  </w:style>
  <w:style w:type="character" w:customStyle="1" w:styleId="WW8Num9z3">
    <w:name w:val="WW8Num9z3"/>
    <w:uiPriority w:val="99"/>
    <w:rsid w:val="00CB6196"/>
  </w:style>
  <w:style w:type="character" w:customStyle="1" w:styleId="WW8Num9z4">
    <w:name w:val="WW8Num9z4"/>
    <w:uiPriority w:val="99"/>
    <w:rsid w:val="00CB6196"/>
    <w:rPr>
      <w:rFonts w:ascii="Courier New" w:hAnsi="Courier New"/>
    </w:rPr>
  </w:style>
  <w:style w:type="character" w:customStyle="1" w:styleId="WW8Num9z5">
    <w:name w:val="WW8Num9z5"/>
    <w:uiPriority w:val="99"/>
    <w:rsid w:val="00CB6196"/>
  </w:style>
  <w:style w:type="character" w:customStyle="1" w:styleId="WW8Num9z6">
    <w:name w:val="WW8Num9z6"/>
    <w:uiPriority w:val="99"/>
    <w:rsid w:val="00CB6196"/>
  </w:style>
  <w:style w:type="character" w:customStyle="1" w:styleId="WW8Num9z7">
    <w:name w:val="WW8Num9z7"/>
    <w:uiPriority w:val="99"/>
    <w:rsid w:val="00CB6196"/>
  </w:style>
  <w:style w:type="character" w:customStyle="1" w:styleId="WW8Num9z8">
    <w:name w:val="WW8Num9z8"/>
    <w:uiPriority w:val="99"/>
    <w:rsid w:val="00CB6196"/>
  </w:style>
  <w:style w:type="character" w:customStyle="1" w:styleId="WW8Num55z1">
    <w:name w:val="WW8Num55z1"/>
    <w:uiPriority w:val="99"/>
    <w:rsid w:val="00CB6196"/>
  </w:style>
  <w:style w:type="character" w:customStyle="1" w:styleId="WW8Num55z2">
    <w:name w:val="WW8Num55z2"/>
    <w:uiPriority w:val="99"/>
    <w:rsid w:val="00CB6196"/>
  </w:style>
  <w:style w:type="character" w:customStyle="1" w:styleId="WW8Num55z3">
    <w:name w:val="WW8Num55z3"/>
    <w:uiPriority w:val="99"/>
    <w:rsid w:val="00CB6196"/>
  </w:style>
  <w:style w:type="character" w:customStyle="1" w:styleId="WW8Num55z4">
    <w:name w:val="WW8Num55z4"/>
    <w:uiPriority w:val="99"/>
    <w:rsid w:val="00CB6196"/>
  </w:style>
  <w:style w:type="character" w:customStyle="1" w:styleId="WW8Num55z5">
    <w:name w:val="WW8Num55z5"/>
    <w:uiPriority w:val="99"/>
    <w:rsid w:val="00CB6196"/>
  </w:style>
  <w:style w:type="character" w:customStyle="1" w:styleId="WW8Num55z6">
    <w:name w:val="WW8Num55z6"/>
    <w:uiPriority w:val="99"/>
    <w:rsid w:val="00CB6196"/>
  </w:style>
  <w:style w:type="character" w:customStyle="1" w:styleId="WW8Num55z7">
    <w:name w:val="WW8Num55z7"/>
    <w:uiPriority w:val="99"/>
    <w:rsid w:val="00CB6196"/>
  </w:style>
  <w:style w:type="character" w:customStyle="1" w:styleId="WW8Num55z8">
    <w:name w:val="WW8Num55z8"/>
    <w:uiPriority w:val="99"/>
    <w:rsid w:val="00CB6196"/>
  </w:style>
  <w:style w:type="character" w:customStyle="1" w:styleId="WW8Num78z2">
    <w:name w:val="WW8Num78z2"/>
    <w:uiPriority w:val="99"/>
    <w:rsid w:val="00CB6196"/>
  </w:style>
  <w:style w:type="character" w:customStyle="1" w:styleId="WW8Num78z3">
    <w:name w:val="WW8Num78z3"/>
    <w:uiPriority w:val="99"/>
    <w:rsid w:val="00CB6196"/>
  </w:style>
  <w:style w:type="character" w:customStyle="1" w:styleId="WW8Num78z4">
    <w:name w:val="WW8Num78z4"/>
    <w:uiPriority w:val="99"/>
    <w:rsid w:val="00CB6196"/>
  </w:style>
  <w:style w:type="character" w:customStyle="1" w:styleId="WW8Num78z5">
    <w:name w:val="WW8Num78z5"/>
    <w:uiPriority w:val="99"/>
    <w:rsid w:val="00CB6196"/>
  </w:style>
  <w:style w:type="character" w:customStyle="1" w:styleId="WW8Num78z6">
    <w:name w:val="WW8Num78z6"/>
    <w:uiPriority w:val="99"/>
    <w:rsid w:val="00CB6196"/>
  </w:style>
  <w:style w:type="character" w:customStyle="1" w:styleId="WW8Num78z7">
    <w:name w:val="WW8Num78z7"/>
    <w:uiPriority w:val="99"/>
    <w:rsid w:val="00CB6196"/>
  </w:style>
  <w:style w:type="character" w:customStyle="1" w:styleId="WW8Num78z8">
    <w:name w:val="WW8Num78z8"/>
    <w:uiPriority w:val="99"/>
    <w:rsid w:val="00CB6196"/>
  </w:style>
  <w:style w:type="character" w:customStyle="1" w:styleId="WW8Num91z1">
    <w:name w:val="WW8Num91z1"/>
    <w:uiPriority w:val="99"/>
    <w:rsid w:val="00CB6196"/>
  </w:style>
  <w:style w:type="character" w:customStyle="1" w:styleId="WW8Num91z2">
    <w:name w:val="WW8Num91z2"/>
    <w:uiPriority w:val="99"/>
    <w:rsid w:val="00CB6196"/>
  </w:style>
  <w:style w:type="character" w:customStyle="1" w:styleId="WW8Num91z3">
    <w:name w:val="WW8Num91z3"/>
    <w:uiPriority w:val="99"/>
    <w:rsid w:val="00CB6196"/>
  </w:style>
  <w:style w:type="character" w:customStyle="1" w:styleId="WW8Num91z4">
    <w:name w:val="WW8Num91z4"/>
    <w:uiPriority w:val="99"/>
    <w:rsid w:val="00CB6196"/>
  </w:style>
  <w:style w:type="character" w:customStyle="1" w:styleId="WW8Num91z5">
    <w:name w:val="WW8Num91z5"/>
    <w:uiPriority w:val="99"/>
    <w:rsid w:val="00CB6196"/>
  </w:style>
  <w:style w:type="character" w:customStyle="1" w:styleId="WW8Num91z6">
    <w:name w:val="WW8Num91z6"/>
    <w:uiPriority w:val="99"/>
    <w:rsid w:val="00CB6196"/>
  </w:style>
  <w:style w:type="character" w:customStyle="1" w:styleId="WW8Num91z7">
    <w:name w:val="WW8Num91z7"/>
    <w:uiPriority w:val="99"/>
    <w:rsid w:val="00CB6196"/>
  </w:style>
  <w:style w:type="character" w:customStyle="1" w:styleId="WW8Num91z8">
    <w:name w:val="WW8Num91z8"/>
    <w:uiPriority w:val="99"/>
    <w:rsid w:val="00CB6196"/>
  </w:style>
  <w:style w:type="character" w:customStyle="1" w:styleId="WW8Num107z0">
    <w:name w:val="WW8Num107z0"/>
    <w:uiPriority w:val="99"/>
    <w:rsid w:val="00CB6196"/>
  </w:style>
  <w:style w:type="character" w:customStyle="1" w:styleId="WW8Num107z1">
    <w:name w:val="WW8Num107z1"/>
    <w:uiPriority w:val="99"/>
    <w:rsid w:val="00CB6196"/>
  </w:style>
  <w:style w:type="character" w:customStyle="1" w:styleId="WW8Num107z2">
    <w:name w:val="WW8Num107z2"/>
    <w:uiPriority w:val="99"/>
    <w:rsid w:val="00CB6196"/>
  </w:style>
  <w:style w:type="character" w:customStyle="1" w:styleId="WW8Num107z3">
    <w:name w:val="WW8Num107z3"/>
    <w:uiPriority w:val="99"/>
    <w:rsid w:val="00CB6196"/>
  </w:style>
  <w:style w:type="character" w:customStyle="1" w:styleId="WW8Num107z4">
    <w:name w:val="WW8Num107z4"/>
    <w:uiPriority w:val="99"/>
    <w:rsid w:val="00CB6196"/>
  </w:style>
  <w:style w:type="character" w:customStyle="1" w:styleId="WW8Num107z5">
    <w:name w:val="WW8Num107z5"/>
    <w:uiPriority w:val="99"/>
    <w:rsid w:val="00CB6196"/>
  </w:style>
  <w:style w:type="character" w:customStyle="1" w:styleId="WW8Num107z6">
    <w:name w:val="WW8Num107z6"/>
    <w:uiPriority w:val="99"/>
    <w:rsid w:val="00CB6196"/>
  </w:style>
  <w:style w:type="character" w:customStyle="1" w:styleId="WW8Num107z7">
    <w:name w:val="WW8Num107z7"/>
    <w:uiPriority w:val="99"/>
    <w:rsid w:val="00CB6196"/>
  </w:style>
  <w:style w:type="character" w:customStyle="1" w:styleId="WW8Num107z8">
    <w:name w:val="WW8Num107z8"/>
    <w:uiPriority w:val="99"/>
    <w:rsid w:val="00CB6196"/>
  </w:style>
  <w:style w:type="character" w:customStyle="1" w:styleId="WW8NumSt1z0">
    <w:name w:val="WW8NumSt1z0"/>
    <w:uiPriority w:val="99"/>
    <w:rsid w:val="00CB6196"/>
    <w:rPr>
      <w:rFonts w:ascii="Symbol" w:hAnsi="Symbol"/>
    </w:rPr>
  </w:style>
  <w:style w:type="character" w:customStyle="1" w:styleId="10">
    <w:name w:val="Основной шрифт абзаца1"/>
    <w:uiPriority w:val="99"/>
    <w:rsid w:val="00CB6196"/>
  </w:style>
  <w:style w:type="character" w:customStyle="1" w:styleId="FontStyle53">
    <w:name w:val="Font Style53"/>
    <w:uiPriority w:val="99"/>
    <w:rsid w:val="00CB619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6196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B6196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B6196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B6196"/>
    <w:rPr>
      <w:rFonts w:cs="Times New Roman"/>
    </w:rPr>
  </w:style>
  <w:style w:type="character" w:customStyle="1" w:styleId="a6">
    <w:name w:val="Основной текст Знак"/>
    <w:uiPriority w:val="99"/>
    <w:rsid w:val="00CB6196"/>
    <w:rPr>
      <w:sz w:val="24"/>
    </w:rPr>
  </w:style>
  <w:style w:type="character" w:customStyle="1" w:styleId="a7">
    <w:name w:val="Нижний колонтитул Знак"/>
    <w:uiPriority w:val="99"/>
    <w:rsid w:val="00CB6196"/>
    <w:rPr>
      <w:sz w:val="24"/>
    </w:rPr>
  </w:style>
  <w:style w:type="character" w:customStyle="1" w:styleId="a8">
    <w:name w:val="а Обычный Знак"/>
    <w:uiPriority w:val="99"/>
    <w:rsid w:val="00CB6196"/>
    <w:rPr>
      <w:sz w:val="24"/>
    </w:rPr>
  </w:style>
  <w:style w:type="character" w:customStyle="1" w:styleId="20">
    <w:name w:val="Заголовок 2 Знак"/>
    <w:uiPriority w:val="99"/>
    <w:rsid w:val="00CB6196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B6196"/>
    <w:rPr>
      <w:sz w:val="24"/>
    </w:rPr>
  </w:style>
  <w:style w:type="character" w:customStyle="1" w:styleId="30">
    <w:name w:val="Основной текст с отступом 3 Знак"/>
    <w:uiPriority w:val="99"/>
    <w:rsid w:val="00CB6196"/>
    <w:rPr>
      <w:sz w:val="16"/>
    </w:rPr>
  </w:style>
  <w:style w:type="character" w:customStyle="1" w:styleId="a9">
    <w:name w:val="а Вопросы ПТК Знак"/>
    <w:uiPriority w:val="99"/>
    <w:rsid w:val="00CB6196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B6196"/>
    <w:rPr>
      <w:sz w:val="24"/>
    </w:rPr>
  </w:style>
  <w:style w:type="character" w:customStyle="1" w:styleId="12">
    <w:name w:val="Заголовок 1 Знак"/>
    <w:uiPriority w:val="99"/>
    <w:rsid w:val="00CB6196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B6196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B6196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B6196"/>
    <w:rPr>
      <w:sz w:val="24"/>
    </w:rPr>
  </w:style>
  <w:style w:type="character" w:customStyle="1" w:styleId="50">
    <w:name w:val="Заголовок 5 Знак"/>
    <w:uiPriority w:val="99"/>
    <w:rsid w:val="00CB6196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B6196"/>
    <w:rPr>
      <w:sz w:val="24"/>
    </w:rPr>
  </w:style>
  <w:style w:type="character" w:customStyle="1" w:styleId="70">
    <w:name w:val="Заголовок 7 Знак"/>
    <w:uiPriority w:val="99"/>
    <w:rsid w:val="00CB6196"/>
    <w:rPr>
      <w:b/>
    </w:rPr>
  </w:style>
  <w:style w:type="character" w:customStyle="1" w:styleId="80">
    <w:name w:val="Заголовок 8 Знак"/>
    <w:uiPriority w:val="99"/>
    <w:rsid w:val="00CB6196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B6196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B6196"/>
    <w:rPr>
      <w:sz w:val="24"/>
    </w:rPr>
  </w:style>
  <w:style w:type="character" w:styleId="ac">
    <w:name w:val="page number"/>
    <w:uiPriority w:val="99"/>
    <w:rsid w:val="00CB6196"/>
    <w:rPr>
      <w:rFonts w:cs="Times New Roman"/>
    </w:rPr>
  </w:style>
  <w:style w:type="character" w:customStyle="1" w:styleId="ad">
    <w:name w:val="Название Знак"/>
    <w:uiPriority w:val="99"/>
    <w:rsid w:val="00CB6196"/>
    <w:rPr>
      <w:b/>
      <w:sz w:val="24"/>
    </w:rPr>
  </w:style>
  <w:style w:type="character" w:customStyle="1" w:styleId="33">
    <w:name w:val="Основной текст 3 Знак"/>
    <w:uiPriority w:val="99"/>
    <w:rsid w:val="00CB6196"/>
    <w:rPr>
      <w:sz w:val="16"/>
    </w:rPr>
  </w:style>
  <w:style w:type="character" w:customStyle="1" w:styleId="ae">
    <w:name w:val="Подзаголовок Знак"/>
    <w:uiPriority w:val="99"/>
    <w:rsid w:val="00CB6196"/>
    <w:rPr>
      <w:b/>
      <w:sz w:val="24"/>
    </w:rPr>
  </w:style>
  <w:style w:type="character" w:customStyle="1" w:styleId="af">
    <w:name w:val="Текст выноски Знак"/>
    <w:uiPriority w:val="99"/>
    <w:rsid w:val="00CB6196"/>
    <w:rPr>
      <w:rFonts w:ascii="Tahoma" w:hAnsi="Tahoma"/>
      <w:sz w:val="16"/>
    </w:rPr>
  </w:style>
  <w:style w:type="character" w:styleId="HTML">
    <w:name w:val="HTML Code"/>
    <w:uiPriority w:val="99"/>
    <w:rsid w:val="00CB6196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B6196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B6196"/>
  </w:style>
  <w:style w:type="character" w:customStyle="1" w:styleId="210">
    <w:name w:val="Основной текст (21)_"/>
    <w:uiPriority w:val="99"/>
    <w:rsid w:val="00CB6196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B6196"/>
  </w:style>
  <w:style w:type="character" w:customStyle="1" w:styleId="RTFNum22">
    <w:name w:val="RTF_Num 2 2"/>
    <w:uiPriority w:val="99"/>
    <w:rsid w:val="00CB6196"/>
  </w:style>
  <w:style w:type="character" w:customStyle="1" w:styleId="RTFNum23">
    <w:name w:val="RTF_Num 2 3"/>
    <w:uiPriority w:val="99"/>
    <w:rsid w:val="00CB6196"/>
  </w:style>
  <w:style w:type="character" w:customStyle="1" w:styleId="RTFNum24">
    <w:name w:val="RTF_Num 2 4"/>
    <w:uiPriority w:val="99"/>
    <w:rsid w:val="00CB6196"/>
  </w:style>
  <w:style w:type="character" w:customStyle="1" w:styleId="RTFNum25">
    <w:name w:val="RTF_Num 2 5"/>
    <w:uiPriority w:val="99"/>
    <w:rsid w:val="00CB6196"/>
  </w:style>
  <w:style w:type="character" w:customStyle="1" w:styleId="RTFNum26">
    <w:name w:val="RTF_Num 2 6"/>
    <w:uiPriority w:val="99"/>
    <w:rsid w:val="00CB6196"/>
  </w:style>
  <w:style w:type="character" w:customStyle="1" w:styleId="RTFNum27">
    <w:name w:val="RTF_Num 2 7"/>
    <w:uiPriority w:val="99"/>
    <w:rsid w:val="00CB6196"/>
  </w:style>
  <w:style w:type="character" w:customStyle="1" w:styleId="RTFNum28">
    <w:name w:val="RTF_Num 2 8"/>
    <w:uiPriority w:val="99"/>
    <w:rsid w:val="00CB6196"/>
  </w:style>
  <w:style w:type="character" w:customStyle="1" w:styleId="RTFNum29">
    <w:name w:val="RTF_Num 2 9"/>
    <w:uiPriority w:val="99"/>
    <w:rsid w:val="00CB6196"/>
  </w:style>
  <w:style w:type="character" w:customStyle="1" w:styleId="RTFNum31">
    <w:name w:val="RTF_Num 3 1"/>
    <w:uiPriority w:val="99"/>
    <w:rsid w:val="00CB6196"/>
  </w:style>
  <w:style w:type="character" w:customStyle="1" w:styleId="RTFNum32">
    <w:name w:val="RTF_Num 3 2"/>
    <w:uiPriority w:val="99"/>
    <w:rsid w:val="00CB6196"/>
  </w:style>
  <w:style w:type="character" w:customStyle="1" w:styleId="RTFNum33">
    <w:name w:val="RTF_Num 3 3"/>
    <w:uiPriority w:val="99"/>
    <w:rsid w:val="00CB6196"/>
  </w:style>
  <w:style w:type="character" w:customStyle="1" w:styleId="RTFNum34">
    <w:name w:val="RTF_Num 3 4"/>
    <w:uiPriority w:val="99"/>
    <w:rsid w:val="00CB6196"/>
  </w:style>
  <w:style w:type="character" w:customStyle="1" w:styleId="RTFNum35">
    <w:name w:val="RTF_Num 3 5"/>
    <w:uiPriority w:val="99"/>
    <w:rsid w:val="00CB6196"/>
  </w:style>
  <w:style w:type="character" w:customStyle="1" w:styleId="RTFNum36">
    <w:name w:val="RTF_Num 3 6"/>
    <w:uiPriority w:val="99"/>
    <w:rsid w:val="00CB6196"/>
  </w:style>
  <w:style w:type="character" w:customStyle="1" w:styleId="RTFNum37">
    <w:name w:val="RTF_Num 3 7"/>
    <w:uiPriority w:val="99"/>
    <w:rsid w:val="00CB6196"/>
  </w:style>
  <w:style w:type="character" w:customStyle="1" w:styleId="RTFNum38">
    <w:name w:val="RTF_Num 3 8"/>
    <w:uiPriority w:val="99"/>
    <w:rsid w:val="00CB6196"/>
  </w:style>
  <w:style w:type="character" w:customStyle="1" w:styleId="RTFNum39">
    <w:name w:val="RTF_Num 3 9"/>
    <w:uiPriority w:val="99"/>
    <w:rsid w:val="00CB6196"/>
  </w:style>
  <w:style w:type="character" w:customStyle="1" w:styleId="ListLabel2">
    <w:name w:val="ListLabel 2"/>
    <w:uiPriority w:val="99"/>
    <w:rsid w:val="00CB6196"/>
    <w:rPr>
      <w:b/>
    </w:rPr>
  </w:style>
  <w:style w:type="character" w:customStyle="1" w:styleId="af1">
    <w:name w:val="Символ нумерации"/>
    <w:uiPriority w:val="99"/>
    <w:rsid w:val="00CB6196"/>
  </w:style>
  <w:style w:type="character" w:customStyle="1" w:styleId="13">
    <w:name w:val="Основной текст13"/>
    <w:uiPriority w:val="99"/>
    <w:rsid w:val="00CB619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ru-RU" w:eastAsia="ar-SA" w:bidi="ar-SA"/>
    </w:rPr>
  </w:style>
  <w:style w:type="character" w:customStyle="1" w:styleId="24">
    <w:name w:val="Основной шрифт абзаца2"/>
    <w:uiPriority w:val="99"/>
    <w:rsid w:val="00CB6196"/>
  </w:style>
  <w:style w:type="character" w:customStyle="1" w:styleId="14">
    <w:name w:val="Основной текст (14)_"/>
    <w:uiPriority w:val="99"/>
    <w:rsid w:val="00CB6196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140">
    <w:name w:val="Основной текст (14)"/>
    <w:uiPriority w:val="99"/>
    <w:rsid w:val="00CB619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CB6196"/>
    <w:rPr>
      <w:rFonts w:cs="Times New Roman"/>
    </w:rPr>
  </w:style>
  <w:style w:type="character" w:customStyle="1" w:styleId="ListLabel3">
    <w:name w:val="ListLabel 3"/>
    <w:uiPriority w:val="99"/>
    <w:rsid w:val="00CB6196"/>
    <w:rPr>
      <w:sz w:val="27"/>
    </w:rPr>
  </w:style>
  <w:style w:type="character" w:customStyle="1" w:styleId="af2">
    <w:name w:val="Маркеры списка"/>
    <w:uiPriority w:val="99"/>
    <w:rsid w:val="00CB6196"/>
    <w:rPr>
      <w:rFonts w:ascii="OpenSymbol" w:eastAsia="Times New Roman" w:hAnsi="OpenSymbol"/>
    </w:rPr>
  </w:style>
  <w:style w:type="character" w:customStyle="1" w:styleId="918">
    <w:name w:val="Основной текст (9)18"/>
    <w:uiPriority w:val="99"/>
    <w:rsid w:val="00CB6196"/>
  </w:style>
  <w:style w:type="character" w:customStyle="1" w:styleId="91032">
    <w:name w:val="Основной текст (9) + 1032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17">
    <w:name w:val="Основной текст (9)17"/>
    <w:uiPriority w:val="99"/>
    <w:rsid w:val="00CB6196"/>
  </w:style>
  <w:style w:type="character" w:customStyle="1" w:styleId="98pt">
    <w:name w:val="Основной текст (9) + 8 pt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034">
    <w:name w:val="Основной текст (9) + 1034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027">
    <w:name w:val="Основной текст (9) + 1027"/>
    <w:uiPriority w:val="99"/>
    <w:rsid w:val="00CB6196"/>
    <w:rPr>
      <w:rFonts w:ascii="Times New Roman" w:hAnsi="Times New Roman"/>
      <w:b/>
      <w:i/>
      <w:spacing w:val="-30"/>
      <w:sz w:val="21"/>
      <w:u w:val="none"/>
      <w:lang w:val="el-GR"/>
    </w:rPr>
  </w:style>
  <w:style w:type="character" w:customStyle="1" w:styleId="98pt21">
    <w:name w:val="Основной текст (9) + 8 pt21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3">
    <w:name w:val="Основной текст (9)13"/>
    <w:uiPriority w:val="99"/>
    <w:rsid w:val="00CB6196"/>
  </w:style>
  <w:style w:type="character" w:customStyle="1" w:styleId="91025">
    <w:name w:val="Основной текст (9) + 1025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4">
    <w:name w:val="Основной текст (9)14"/>
    <w:uiPriority w:val="99"/>
    <w:rsid w:val="00CB6196"/>
  </w:style>
  <w:style w:type="character" w:customStyle="1" w:styleId="91026">
    <w:name w:val="Основной текст (9) + 1026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8pt19">
    <w:name w:val="Основной текст (9) + 8 pt19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25">
    <w:name w:val="Подпись к картинке (2)5"/>
    <w:uiPriority w:val="99"/>
    <w:rsid w:val="00CB6196"/>
  </w:style>
  <w:style w:type="character" w:styleId="af3">
    <w:name w:val="Strong"/>
    <w:uiPriority w:val="99"/>
    <w:qFormat/>
    <w:rsid w:val="00CB6196"/>
    <w:rPr>
      <w:rFonts w:cs="Times New Roman"/>
      <w:b/>
    </w:rPr>
  </w:style>
  <w:style w:type="character" w:styleId="af4">
    <w:name w:val="Emphasis"/>
    <w:uiPriority w:val="99"/>
    <w:qFormat/>
    <w:rsid w:val="00CB6196"/>
    <w:rPr>
      <w:rFonts w:cs="Times New Roman"/>
      <w:i/>
    </w:rPr>
  </w:style>
  <w:style w:type="character" w:customStyle="1" w:styleId="98">
    <w:name w:val="Основной текст (9)8"/>
    <w:uiPriority w:val="99"/>
    <w:rsid w:val="00CB6196"/>
  </w:style>
  <w:style w:type="character" w:customStyle="1" w:styleId="WW8Num122z0">
    <w:name w:val="WW8Num122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97">
    <w:name w:val="Основной текст (9)7"/>
    <w:uiPriority w:val="99"/>
    <w:rsid w:val="00CB6196"/>
    <w:rPr>
      <w:rFonts w:ascii="Times New Roman" w:hAnsi="Times New Roman"/>
      <w:u w:val="single"/>
    </w:rPr>
  </w:style>
  <w:style w:type="character" w:customStyle="1" w:styleId="52">
    <w:name w:val="Подпись к таблице5"/>
    <w:uiPriority w:val="99"/>
    <w:rsid w:val="00CB6196"/>
  </w:style>
  <w:style w:type="character" w:customStyle="1" w:styleId="98pt11">
    <w:name w:val="Основной текст (9) + 8 pt1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20ptExact2">
    <w:name w:val="Подпись к картинке (2) + Интервал 0 pt Exact2"/>
    <w:uiPriority w:val="99"/>
    <w:rsid w:val="00CB6196"/>
    <w:rPr>
      <w:rFonts w:ascii="Times New Roman" w:hAnsi="Times New Roman"/>
      <w:spacing w:val="-2"/>
      <w:sz w:val="23"/>
      <w:u w:val="none"/>
    </w:rPr>
  </w:style>
  <w:style w:type="character" w:customStyle="1" w:styleId="291">
    <w:name w:val="Подпись к картинке (2) + 91"/>
    <w:uiPriority w:val="99"/>
    <w:rsid w:val="00CB6196"/>
    <w:rPr>
      <w:rFonts w:ascii="Times New Roman" w:hAnsi="Times New Roman"/>
      <w:b/>
      <w:i/>
      <w:spacing w:val="28"/>
      <w:sz w:val="19"/>
      <w:u w:val="none"/>
    </w:rPr>
  </w:style>
  <w:style w:type="character" w:customStyle="1" w:styleId="8pt1">
    <w:name w:val="Подпись к таблице + 8 pt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91015">
    <w:name w:val="Основной текст (9) + 1015"/>
    <w:uiPriority w:val="99"/>
    <w:rsid w:val="00CB6196"/>
    <w:rPr>
      <w:rFonts w:ascii="Times New Roman" w:hAnsi="Times New Roman"/>
      <w:sz w:val="21"/>
      <w:u w:val="none"/>
    </w:rPr>
  </w:style>
  <w:style w:type="character" w:customStyle="1" w:styleId="91016">
    <w:name w:val="Основной текст (9) + 1016"/>
    <w:uiPriority w:val="99"/>
    <w:rsid w:val="00CB6196"/>
    <w:rPr>
      <w:rFonts w:ascii="Times New Roman" w:hAnsi="Times New Roman"/>
      <w:i/>
      <w:spacing w:val="10"/>
      <w:sz w:val="21"/>
      <w:u w:val="none"/>
    </w:rPr>
  </w:style>
  <w:style w:type="character" w:customStyle="1" w:styleId="98pt12">
    <w:name w:val="Основной текст (9) + 8 pt12"/>
    <w:uiPriority w:val="99"/>
    <w:rsid w:val="00CB6196"/>
    <w:rPr>
      <w:rFonts w:ascii="Times New Roman" w:hAnsi="Times New Roman"/>
      <w:spacing w:val="510"/>
      <w:sz w:val="16"/>
      <w:u w:val="none"/>
    </w:rPr>
  </w:style>
  <w:style w:type="character" w:customStyle="1" w:styleId="910pt3">
    <w:name w:val="Основной текст (9) + 10 pt3"/>
    <w:uiPriority w:val="99"/>
    <w:rsid w:val="00CB6196"/>
    <w:rPr>
      <w:rFonts w:ascii="Times New Roman" w:hAnsi="Times New Roman"/>
      <w:b/>
      <w:i/>
      <w:sz w:val="20"/>
      <w:u w:val="none"/>
    </w:rPr>
  </w:style>
  <w:style w:type="character" w:customStyle="1" w:styleId="970">
    <w:name w:val="Основной текст (9) + 7"/>
    <w:uiPriority w:val="99"/>
    <w:rsid w:val="00CB6196"/>
    <w:rPr>
      <w:rFonts w:ascii="Times New Roman" w:hAnsi="Times New Roman"/>
      <w:sz w:val="15"/>
      <w:u w:val="none"/>
    </w:rPr>
  </w:style>
  <w:style w:type="character" w:customStyle="1" w:styleId="912">
    <w:name w:val="Основной текст (9)12"/>
    <w:uiPriority w:val="99"/>
    <w:rsid w:val="00CB6196"/>
    <w:rPr>
      <w:rFonts w:ascii="Times New Roman" w:hAnsi="Times New Roman"/>
      <w:u w:val="single"/>
    </w:rPr>
  </w:style>
  <w:style w:type="character" w:customStyle="1" w:styleId="26">
    <w:name w:val="Подпись к картинке (2)"/>
    <w:uiPriority w:val="99"/>
    <w:rsid w:val="00CB6196"/>
  </w:style>
  <w:style w:type="character" w:customStyle="1" w:styleId="2100">
    <w:name w:val="Подпись к картинке (2) + 10"/>
    <w:uiPriority w:val="99"/>
    <w:rsid w:val="00CB6196"/>
    <w:rPr>
      <w:rFonts w:ascii="Times New Roman" w:hAnsi="Times New Roman"/>
      <w:b/>
      <w:i/>
      <w:sz w:val="21"/>
      <w:u w:val="none"/>
    </w:rPr>
  </w:style>
  <w:style w:type="paragraph" w:customStyle="1" w:styleId="15">
    <w:name w:val="Заголовок1"/>
    <w:basedOn w:val="a"/>
    <w:next w:val="af5"/>
    <w:uiPriority w:val="99"/>
    <w:rsid w:val="00CB619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link w:val="16"/>
    <w:uiPriority w:val="99"/>
    <w:rsid w:val="00CB6196"/>
    <w:pPr>
      <w:spacing w:after="120"/>
    </w:pPr>
  </w:style>
  <w:style w:type="character" w:customStyle="1" w:styleId="16">
    <w:name w:val="Основной текст Знак1"/>
    <w:link w:val="af5"/>
    <w:uiPriority w:val="99"/>
    <w:semiHidden/>
    <w:rsid w:val="00FA233C"/>
    <w:rPr>
      <w:sz w:val="24"/>
      <w:szCs w:val="24"/>
      <w:lang w:eastAsia="ar-SA"/>
    </w:rPr>
  </w:style>
  <w:style w:type="paragraph" w:styleId="af6">
    <w:name w:val="List"/>
    <w:basedOn w:val="af5"/>
    <w:uiPriority w:val="99"/>
    <w:rsid w:val="00CB6196"/>
    <w:rPr>
      <w:rFonts w:cs="Arial"/>
    </w:rPr>
  </w:style>
  <w:style w:type="paragraph" w:customStyle="1" w:styleId="17">
    <w:name w:val="Название1"/>
    <w:basedOn w:val="a"/>
    <w:uiPriority w:val="99"/>
    <w:rsid w:val="00CB6196"/>
    <w:pPr>
      <w:suppressLineNumbers/>
      <w:spacing w:before="120" w:after="120"/>
    </w:pPr>
    <w:rPr>
      <w:rFonts w:cs="Arial"/>
      <w:i/>
      <w:iCs/>
    </w:rPr>
  </w:style>
  <w:style w:type="paragraph" w:customStyle="1" w:styleId="18">
    <w:name w:val="Указатель1"/>
    <w:basedOn w:val="a"/>
    <w:uiPriority w:val="99"/>
    <w:rsid w:val="00CB6196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B6196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B6196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B6196"/>
    <w:pPr>
      <w:widowControl w:val="0"/>
      <w:autoSpaceDE w:val="0"/>
      <w:jc w:val="both"/>
    </w:pPr>
  </w:style>
  <w:style w:type="paragraph" w:styleId="af7">
    <w:name w:val="List Paragraph"/>
    <w:basedOn w:val="a"/>
    <w:uiPriority w:val="99"/>
    <w:qFormat/>
    <w:rsid w:val="00CB6196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B6196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9">
    <w:name w:val="Абзац списка1"/>
    <w:basedOn w:val="a"/>
    <w:uiPriority w:val="99"/>
    <w:rsid w:val="00CB61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Normal (Web)"/>
    <w:basedOn w:val="a"/>
    <w:uiPriority w:val="99"/>
    <w:rsid w:val="00CB6196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9">
    <w:name w:val="footnote text"/>
    <w:basedOn w:val="a"/>
    <w:link w:val="1a"/>
    <w:uiPriority w:val="99"/>
    <w:rsid w:val="00CB6196"/>
    <w:rPr>
      <w:sz w:val="20"/>
      <w:szCs w:val="20"/>
    </w:rPr>
  </w:style>
  <w:style w:type="character" w:customStyle="1" w:styleId="1a">
    <w:name w:val="Текст сноски Знак1"/>
    <w:link w:val="af9"/>
    <w:uiPriority w:val="99"/>
    <w:semiHidden/>
    <w:rsid w:val="00FA233C"/>
    <w:rPr>
      <w:sz w:val="20"/>
      <w:szCs w:val="20"/>
      <w:lang w:eastAsia="ar-SA"/>
    </w:rPr>
  </w:style>
  <w:style w:type="paragraph" w:styleId="afa">
    <w:name w:val="footer"/>
    <w:basedOn w:val="a"/>
    <w:link w:val="1b"/>
    <w:uiPriority w:val="99"/>
    <w:rsid w:val="00CB6196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b">
    <w:name w:val="Нижний колонтитул Знак1"/>
    <w:link w:val="afa"/>
    <w:uiPriority w:val="99"/>
    <w:semiHidden/>
    <w:rsid w:val="00FA233C"/>
    <w:rPr>
      <w:sz w:val="24"/>
      <w:szCs w:val="24"/>
      <w:lang w:eastAsia="ar-SA"/>
    </w:rPr>
  </w:style>
  <w:style w:type="paragraph" w:customStyle="1" w:styleId="afb">
    <w:name w:val="Вопросы"/>
    <w:basedOn w:val="a"/>
    <w:uiPriority w:val="99"/>
    <w:rsid w:val="00CB6196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c">
    <w:name w:val="а Обычный"/>
    <w:basedOn w:val="a"/>
    <w:uiPriority w:val="99"/>
    <w:rsid w:val="00CB6196"/>
    <w:pPr>
      <w:widowControl w:val="0"/>
      <w:ind w:firstLine="567"/>
      <w:jc w:val="both"/>
    </w:pPr>
    <w:rPr>
      <w:iCs/>
      <w:sz w:val="28"/>
    </w:rPr>
  </w:style>
  <w:style w:type="paragraph" w:customStyle="1" w:styleId="afd">
    <w:name w:val="а Вопросы темы ПТК"/>
    <w:basedOn w:val="a"/>
    <w:uiPriority w:val="99"/>
    <w:rsid w:val="00CB6196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B6196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B6196"/>
    <w:pPr>
      <w:spacing w:after="120"/>
      <w:ind w:left="283"/>
    </w:pPr>
    <w:rPr>
      <w:sz w:val="16"/>
      <w:szCs w:val="16"/>
    </w:rPr>
  </w:style>
  <w:style w:type="paragraph" w:customStyle="1" w:styleId="afe">
    <w:name w:val="а Вопросы ПТК"/>
    <w:basedOn w:val="a"/>
    <w:uiPriority w:val="99"/>
    <w:rsid w:val="00CB6196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7">
    <w:name w:val="toc 2"/>
    <w:basedOn w:val="a"/>
    <w:next w:val="a"/>
    <w:uiPriority w:val="99"/>
    <w:rsid w:val="00CB6196"/>
    <w:pPr>
      <w:tabs>
        <w:tab w:val="right" w:leader="dot" w:pos="9344"/>
      </w:tabs>
      <w:ind w:left="280"/>
    </w:pPr>
  </w:style>
  <w:style w:type="paragraph" w:styleId="aff">
    <w:name w:val="Body Text Indent"/>
    <w:basedOn w:val="a"/>
    <w:link w:val="1c"/>
    <w:uiPriority w:val="99"/>
    <w:rsid w:val="00CB6196"/>
    <w:pPr>
      <w:spacing w:after="120"/>
      <w:ind w:left="283"/>
    </w:pPr>
  </w:style>
  <w:style w:type="character" w:customStyle="1" w:styleId="1c">
    <w:name w:val="Основной текст с отступом Знак1"/>
    <w:link w:val="aff"/>
    <w:uiPriority w:val="99"/>
    <w:semiHidden/>
    <w:rsid w:val="00FA233C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B6196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B6196"/>
    <w:pPr>
      <w:spacing w:after="120" w:line="480" w:lineRule="auto"/>
    </w:pPr>
  </w:style>
  <w:style w:type="paragraph" w:customStyle="1" w:styleId="FR1">
    <w:name w:val="FR1"/>
    <w:uiPriority w:val="99"/>
    <w:rsid w:val="00CB6196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f0">
    <w:name w:val="header"/>
    <w:basedOn w:val="a"/>
    <w:link w:val="1d"/>
    <w:uiPriority w:val="99"/>
    <w:rsid w:val="00CB6196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link w:val="aff0"/>
    <w:uiPriority w:val="99"/>
    <w:semiHidden/>
    <w:rsid w:val="00FA233C"/>
    <w:rPr>
      <w:sz w:val="24"/>
      <w:szCs w:val="24"/>
      <w:lang w:eastAsia="ar-SA"/>
    </w:rPr>
  </w:style>
  <w:style w:type="paragraph" w:styleId="aff1">
    <w:name w:val="Title"/>
    <w:basedOn w:val="a"/>
    <w:next w:val="aff2"/>
    <w:link w:val="aff3"/>
    <w:uiPriority w:val="99"/>
    <w:qFormat/>
    <w:rsid w:val="00CB6196"/>
    <w:pPr>
      <w:spacing w:before="220"/>
      <w:jc w:val="center"/>
    </w:pPr>
    <w:rPr>
      <w:b/>
      <w:bCs/>
    </w:rPr>
  </w:style>
  <w:style w:type="character" w:customStyle="1" w:styleId="aff3">
    <w:name w:val="Заголовок Знак"/>
    <w:link w:val="aff1"/>
    <w:uiPriority w:val="10"/>
    <w:rsid w:val="00FA233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f2">
    <w:name w:val="Subtitle"/>
    <w:basedOn w:val="a"/>
    <w:next w:val="af5"/>
    <w:link w:val="1e"/>
    <w:uiPriority w:val="99"/>
    <w:qFormat/>
    <w:rsid w:val="00CB6196"/>
    <w:pPr>
      <w:spacing w:before="120" w:after="120"/>
      <w:ind w:firstLine="567"/>
      <w:jc w:val="both"/>
    </w:pPr>
    <w:rPr>
      <w:b/>
    </w:rPr>
  </w:style>
  <w:style w:type="character" w:customStyle="1" w:styleId="1e">
    <w:name w:val="Подзаголовок Знак1"/>
    <w:link w:val="aff2"/>
    <w:uiPriority w:val="11"/>
    <w:rsid w:val="00FA233C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f">
    <w:name w:val="Обычный1"/>
    <w:uiPriority w:val="99"/>
    <w:rsid w:val="00CB6196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1">
    <w:name w:val="Основной14"/>
    <w:basedOn w:val="1"/>
    <w:uiPriority w:val="99"/>
    <w:rsid w:val="00CB6196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B6196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B6196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B6196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0">
    <w:name w:val="Название объекта1"/>
    <w:basedOn w:val="a"/>
    <w:next w:val="a"/>
    <w:uiPriority w:val="99"/>
    <w:rsid w:val="00CB6196"/>
    <w:pPr>
      <w:ind w:firstLine="540"/>
    </w:pPr>
    <w:rPr>
      <w:i/>
    </w:rPr>
  </w:style>
  <w:style w:type="paragraph" w:styleId="aff4">
    <w:name w:val="Balloon Text"/>
    <w:basedOn w:val="a"/>
    <w:link w:val="1f1"/>
    <w:uiPriority w:val="99"/>
    <w:rsid w:val="00CB6196"/>
    <w:rPr>
      <w:rFonts w:ascii="Tahoma" w:hAnsi="Tahoma" w:cs="Tahoma"/>
      <w:sz w:val="16"/>
      <w:szCs w:val="16"/>
    </w:rPr>
  </w:style>
  <w:style w:type="character" w:customStyle="1" w:styleId="1f1">
    <w:name w:val="Текст выноски Знак1"/>
    <w:link w:val="aff4"/>
    <w:uiPriority w:val="99"/>
    <w:semiHidden/>
    <w:rsid w:val="00FA233C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B6196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B6196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B6196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B6196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B6196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B6196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B6196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B6196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B6196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B6196"/>
  </w:style>
  <w:style w:type="paragraph" w:customStyle="1" w:styleId="2110">
    <w:name w:val="Основной текст (21)1"/>
    <w:basedOn w:val="a"/>
    <w:uiPriority w:val="99"/>
    <w:rsid w:val="00CB6196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8">
    <w:name w:val="Абзац списка2"/>
    <w:basedOn w:val="a"/>
    <w:uiPriority w:val="99"/>
    <w:rsid w:val="00CB6196"/>
    <w:pPr>
      <w:widowControl w:val="0"/>
      <w:autoSpaceDE w:val="0"/>
      <w:ind w:left="720"/>
    </w:pPr>
  </w:style>
  <w:style w:type="paragraph" w:customStyle="1" w:styleId="aff5">
    <w:name w:val="Содержимое таблицы"/>
    <w:basedOn w:val="a"/>
    <w:uiPriority w:val="99"/>
    <w:rsid w:val="00CB6196"/>
    <w:pPr>
      <w:suppressLineNumbers/>
    </w:pPr>
  </w:style>
  <w:style w:type="paragraph" w:customStyle="1" w:styleId="aff6">
    <w:name w:val="Заголовок таблицы"/>
    <w:basedOn w:val="aff5"/>
    <w:uiPriority w:val="99"/>
    <w:rsid w:val="00CB6196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B6196"/>
    <w:pPr>
      <w:autoSpaceDE w:val="0"/>
    </w:pPr>
    <w:rPr>
      <w:color w:val="000000"/>
      <w:lang w:eastAsia="hi-IN" w:bidi="hi-IN"/>
    </w:rPr>
  </w:style>
  <w:style w:type="paragraph" w:customStyle="1" w:styleId="aff7">
    <w:name w:val="???????"/>
    <w:uiPriority w:val="99"/>
    <w:rsid w:val="00CB6196"/>
    <w:pPr>
      <w:widowControl w:val="0"/>
      <w:suppressAutoHyphens/>
      <w:autoSpaceDE w:val="0"/>
    </w:pPr>
    <w:rPr>
      <w:rFonts w:eastAsia="SimSun" w:cs="Arial"/>
      <w:sz w:val="24"/>
      <w:szCs w:val="24"/>
      <w:lang w:val="en-US" w:eastAsia="hi-IN" w:bidi="hi-IN"/>
    </w:rPr>
  </w:style>
  <w:style w:type="paragraph" w:customStyle="1" w:styleId="aff8">
    <w:name w:val="?????????? ???????"/>
    <w:basedOn w:val="aff7"/>
    <w:uiPriority w:val="99"/>
    <w:rsid w:val="00CB6196"/>
    <w:rPr>
      <w:lang w:val="ru-RU"/>
    </w:rPr>
  </w:style>
  <w:style w:type="paragraph" w:customStyle="1" w:styleId="aff9">
    <w:name w:val="????????? ???????"/>
    <w:basedOn w:val="aff8"/>
    <w:uiPriority w:val="99"/>
    <w:rsid w:val="00CB6196"/>
    <w:pPr>
      <w:jc w:val="center"/>
    </w:pPr>
    <w:rPr>
      <w:b/>
      <w:bCs/>
    </w:rPr>
  </w:style>
  <w:style w:type="paragraph" w:customStyle="1" w:styleId="240">
    <w:name w:val="Основной текст24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sz w:val="23"/>
      <w:szCs w:val="23"/>
    </w:rPr>
  </w:style>
  <w:style w:type="paragraph" w:customStyle="1" w:styleId="35">
    <w:name w:val="Подпись к таблице (3)"/>
    <w:basedOn w:val="a"/>
    <w:uiPriority w:val="99"/>
    <w:rsid w:val="00CB6196"/>
    <w:pPr>
      <w:shd w:val="clear" w:color="auto" w:fill="FFFFFF"/>
      <w:spacing w:line="240" w:lineRule="atLeast"/>
    </w:pPr>
    <w:rPr>
      <w:i/>
      <w:iCs/>
      <w:sz w:val="23"/>
      <w:szCs w:val="23"/>
    </w:rPr>
  </w:style>
  <w:style w:type="paragraph" w:customStyle="1" w:styleId="1410">
    <w:name w:val="Основной текст (14)1"/>
    <w:basedOn w:val="a"/>
    <w:uiPriority w:val="99"/>
    <w:rsid w:val="00CB6196"/>
    <w:pPr>
      <w:shd w:val="clear" w:color="auto" w:fill="FFFFFF"/>
      <w:spacing w:line="259" w:lineRule="exact"/>
      <w:ind w:firstLine="340"/>
      <w:jc w:val="both"/>
    </w:pPr>
    <w:rPr>
      <w:i/>
      <w:iCs/>
      <w:sz w:val="23"/>
      <w:szCs w:val="23"/>
    </w:rPr>
  </w:style>
  <w:style w:type="paragraph" w:customStyle="1" w:styleId="1f2">
    <w:name w:val="Обычный (веб)1"/>
    <w:basedOn w:val="a"/>
    <w:uiPriority w:val="99"/>
    <w:rsid w:val="00CB6196"/>
    <w:pPr>
      <w:spacing w:before="100" w:after="100" w:line="100" w:lineRule="atLeast"/>
    </w:pPr>
  </w:style>
  <w:style w:type="paragraph" w:customStyle="1" w:styleId="910">
    <w:name w:val="Основной текст (9)1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color w:val="000000"/>
    </w:rPr>
  </w:style>
  <w:style w:type="paragraph" w:customStyle="1" w:styleId="213">
    <w:name w:val="Подпись к картинке (2)1"/>
    <w:basedOn w:val="a"/>
    <w:uiPriority w:val="99"/>
    <w:rsid w:val="00CB6196"/>
    <w:pPr>
      <w:shd w:val="clear" w:color="auto" w:fill="FFFFFF"/>
      <w:spacing w:after="180" w:line="240" w:lineRule="atLeast"/>
      <w:ind w:hanging="1220"/>
    </w:pPr>
    <w:rPr>
      <w:color w:val="000000"/>
    </w:rPr>
  </w:style>
  <w:style w:type="paragraph" w:customStyle="1" w:styleId="1f3">
    <w:name w:val="Подпись к таблице1"/>
    <w:basedOn w:val="a"/>
    <w:uiPriority w:val="99"/>
    <w:rsid w:val="00CB6196"/>
    <w:pPr>
      <w:shd w:val="clear" w:color="auto" w:fill="FFFFFF"/>
      <w:spacing w:line="240" w:lineRule="atLeast"/>
    </w:pPr>
    <w:rPr>
      <w:color w:val="000000"/>
    </w:rPr>
  </w:style>
  <w:style w:type="paragraph" w:customStyle="1" w:styleId="affa">
    <w:name w:val="Содержимое врезки"/>
    <w:basedOn w:val="af5"/>
    <w:uiPriority w:val="99"/>
    <w:rsid w:val="00CB6196"/>
  </w:style>
  <w:style w:type="paragraph" w:customStyle="1" w:styleId="affb">
    <w:name w:val="????? ??????"/>
    <w:basedOn w:val="aff7"/>
    <w:uiPriority w:val="99"/>
    <w:rsid w:val="00CB6196"/>
    <w:pPr>
      <w:ind w:left="720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bymath.net/index.html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9422</Words>
  <Characters>53708</Characters>
  <Application>Microsoft Office Word</Application>
  <DocSecurity>0</DocSecurity>
  <Lines>447</Lines>
  <Paragraphs>126</Paragraphs>
  <ScaleCrop>false</ScaleCrop>
  <Company/>
  <LinksUpToDate>false</LinksUpToDate>
  <CharactersWithSpaces>63004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15</cp:revision>
  <cp:lastPrinted>1900-12-31T21:00:00Z</cp:lastPrinted>
  <dcterms:created xsi:type="dcterms:W3CDTF">2020-10-25T07:13:00Z</dcterms:created>
  <dcterms:modified xsi:type="dcterms:W3CDTF">2024-06-21T13:19:00Z</dcterms:modified>
</cp:coreProperties>
</file>